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31655A">
              <w:t>02.08.2019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31655A">
            <w:pPr>
              <w:tabs>
                <w:tab w:val="left" w:pos="3123"/>
                <w:tab w:val="left" w:pos="3270"/>
              </w:tabs>
              <w:jc w:val="right"/>
            </w:pPr>
            <w:r w:rsidRPr="00360CF1">
              <w:t xml:space="preserve">№ </w:t>
            </w:r>
            <w:r w:rsidR="0031655A">
              <w:t>1577</w:t>
            </w:r>
          </w:p>
        </w:tc>
      </w:tr>
    </w:tbl>
    <w:p w:rsidR="00977853" w:rsidRDefault="00977853" w:rsidP="006F4CD3">
      <w:pPr>
        <w:shd w:val="clear" w:color="auto" w:fill="FFFFFF"/>
        <w:ind w:firstLine="709"/>
        <w:jc w:val="both"/>
      </w:pPr>
    </w:p>
    <w:p w:rsidR="00FF7C5D" w:rsidRDefault="00FF7C5D" w:rsidP="00FF7C5D">
      <w:pPr>
        <w:autoSpaceDE w:val="0"/>
        <w:autoSpaceDN w:val="0"/>
        <w:adjustRightInd w:val="0"/>
        <w:ind w:firstLine="709"/>
        <w:jc w:val="both"/>
      </w:pPr>
    </w:p>
    <w:p w:rsidR="00265BE5" w:rsidRPr="00265BE5" w:rsidRDefault="00265BE5" w:rsidP="00265BE5">
      <w:pPr>
        <w:autoSpaceDE w:val="0"/>
        <w:autoSpaceDN w:val="0"/>
        <w:adjustRightInd w:val="0"/>
        <w:ind w:right="5103"/>
        <w:jc w:val="both"/>
      </w:pPr>
      <w:r w:rsidRPr="00265BE5">
        <w:t xml:space="preserve">О внесении изменений в приложение к постановлению администрации района от 26.10.2018 № 2448 «Об утверждении муниципальной программы </w:t>
      </w:r>
      <w:r w:rsidRPr="00265BE5">
        <w:rPr>
          <w:bCs/>
        </w:rPr>
        <w:t>«Управление в сфере муниципальных финансов в Нижневартовском районе»</w:t>
      </w:r>
    </w:p>
    <w:p w:rsidR="00265BE5" w:rsidRPr="00265BE5" w:rsidRDefault="00265BE5" w:rsidP="00265BE5">
      <w:pPr>
        <w:ind w:firstLine="709"/>
        <w:jc w:val="both"/>
      </w:pPr>
    </w:p>
    <w:p w:rsidR="00265BE5" w:rsidRPr="00265BE5" w:rsidRDefault="00265BE5" w:rsidP="00265BE5">
      <w:pPr>
        <w:ind w:firstLine="709"/>
        <w:jc w:val="both"/>
      </w:pPr>
    </w:p>
    <w:p w:rsidR="00265BE5" w:rsidRPr="00265BE5" w:rsidRDefault="00265BE5" w:rsidP="00265BE5">
      <w:pPr>
        <w:tabs>
          <w:tab w:val="center" w:pos="4677"/>
          <w:tab w:val="right" w:pos="9355"/>
        </w:tabs>
        <w:ind w:firstLine="709"/>
        <w:jc w:val="both"/>
      </w:pPr>
      <w:r w:rsidRPr="00265BE5">
        <w:t xml:space="preserve">В соответствии с решением </w:t>
      </w:r>
      <w:r>
        <w:t>Думы района от 10.07.2019 № 420</w:t>
      </w:r>
      <w:r w:rsidRPr="00265BE5">
        <w:t>«О внесении изменений в решение Думы района от 22.11.2018 № 342 «О бюджете района на 2019 год и плановый период 2020 и 2021 годов», в целях уточнения мероприятий:</w:t>
      </w:r>
    </w:p>
    <w:p w:rsidR="00265BE5" w:rsidRPr="00265BE5" w:rsidRDefault="00265BE5" w:rsidP="00265BE5">
      <w:pPr>
        <w:tabs>
          <w:tab w:val="center" w:pos="4677"/>
          <w:tab w:val="right" w:pos="9355"/>
        </w:tabs>
        <w:ind w:firstLine="709"/>
        <w:jc w:val="both"/>
      </w:pPr>
    </w:p>
    <w:p w:rsidR="00265BE5" w:rsidRPr="00265BE5" w:rsidRDefault="00265BE5" w:rsidP="00265BE5">
      <w:pPr>
        <w:ind w:firstLine="709"/>
        <w:jc w:val="both"/>
      </w:pPr>
      <w:r w:rsidRPr="00265BE5">
        <w:t xml:space="preserve">1. Внести в приложение к постановлению администрации района </w:t>
      </w:r>
      <w:r w:rsidR="00672C68">
        <w:t xml:space="preserve">от 26.10.2018 № 2448 </w:t>
      </w:r>
      <w:r w:rsidRPr="00265BE5">
        <w:t>«Об утверждении муниципальной программы «Управление в сфере муниципальных фин</w:t>
      </w:r>
      <w:r>
        <w:t>ансов в Нижневартовском»                                    (с изменениями</w:t>
      </w:r>
      <w:r w:rsidRPr="00265BE5">
        <w:t xml:space="preserve"> от 06.02.2019 №282, от 19.03.2019 № 601, от 18.06.2019 № 1227) следующие изменения:</w:t>
      </w:r>
    </w:p>
    <w:p w:rsidR="00265BE5" w:rsidRPr="00265BE5" w:rsidRDefault="00265BE5" w:rsidP="00265BE5">
      <w:pPr>
        <w:pStyle w:val="afffff5"/>
        <w:spacing w:line="240" w:lineRule="auto"/>
        <w:ind w:left="0"/>
        <w:rPr>
          <w:sz w:val="28"/>
          <w:szCs w:val="28"/>
        </w:rPr>
      </w:pPr>
      <w:r w:rsidRPr="00265BE5">
        <w:rPr>
          <w:sz w:val="28"/>
          <w:szCs w:val="28"/>
        </w:rPr>
        <w:t>1.1. Раздел «Параметры финансового обеспечения муниципальной программы» Паспорта муниципальной программы района изложить в следующей редакции:</w:t>
      </w:r>
    </w:p>
    <w:p w:rsidR="00265BE5" w:rsidRPr="00265BE5" w:rsidRDefault="00265BE5" w:rsidP="00265BE5">
      <w:pPr>
        <w:ind w:firstLine="709"/>
        <w:jc w:val="both"/>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6203"/>
      </w:tblGrid>
      <w:tr w:rsidR="00265BE5" w:rsidTr="00265BE5">
        <w:tc>
          <w:tcPr>
            <w:tcW w:w="3652" w:type="dxa"/>
          </w:tcPr>
          <w:p w:rsidR="00265BE5" w:rsidRDefault="00672C68" w:rsidP="00265BE5">
            <w:pPr>
              <w:jc w:val="both"/>
            </w:pPr>
            <w:r>
              <w:t>«</w:t>
            </w:r>
            <w:r w:rsidR="00265BE5" w:rsidRPr="00265BE5">
              <w:t>Параметры финансового обеспечения муниципальной программы</w:t>
            </w:r>
          </w:p>
        </w:tc>
        <w:tc>
          <w:tcPr>
            <w:tcW w:w="6203" w:type="dxa"/>
          </w:tcPr>
          <w:p w:rsidR="00265BE5" w:rsidRPr="00265BE5" w:rsidRDefault="00265BE5" w:rsidP="00265BE5">
            <w:pPr>
              <w:ind w:firstLine="34"/>
              <w:jc w:val="both"/>
            </w:pPr>
            <w:r w:rsidRPr="00265BE5">
              <w:t>общий объем финансирования муниципальной программы составляет 8 803</w:t>
            </w:r>
            <w:r w:rsidRPr="00265BE5">
              <w:rPr>
                <w:lang w:val="en-US"/>
              </w:rPr>
              <w:t> </w:t>
            </w:r>
            <w:r w:rsidRPr="00265BE5">
              <w:t>479,8 тыс. руб., из них:</w:t>
            </w:r>
          </w:p>
          <w:p w:rsidR="00265BE5" w:rsidRPr="00265BE5" w:rsidRDefault="00265BE5" w:rsidP="00265BE5">
            <w:pPr>
              <w:ind w:firstLine="34"/>
              <w:jc w:val="both"/>
            </w:pPr>
            <w:r w:rsidRPr="00265BE5">
              <w:t>на 2019 год –1 354 005,6 тыс. рублей;</w:t>
            </w:r>
          </w:p>
          <w:p w:rsidR="00265BE5" w:rsidRPr="00265BE5" w:rsidRDefault="00265BE5" w:rsidP="00265BE5">
            <w:pPr>
              <w:ind w:firstLine="34"/>
              <w:jc w:val="both"/>
            </w:pPr>
            <w:r>
              <w:t xml:space="preserve">на 2020 год – </w:t>
            </w:r>
            <w:r w:rsidRPr="00265BE5">
              <w:t>641 233,8 тыс. рублей;</w:t>
            </w:r>
          </w:p>
          <w:p w:rsidR="00265BE5" w:rsidRPr="00265BE5" w:rsidRDefault="00265BE5" w:rsidP="00265BE5">
            <w:pPr>
              <w:ind w:firstLine="34"/>
              <w:jc w:val="both"/>
            </w:pPr>
            <w:r>
              <w:t xml:space="preserve">на 2021 год – </w:t>
            </w:r>
            <w:r w:rsidRPr="00265BE5">
              <w:t>681 056,6 тыс. рублей;</w:t>
            </w:r>
          </w:p>
          <w:p w:rsidR="00265BE5" w:rsidRPr="00265BE5" w:rsidRDefault="00265BE5" w:rsidP="00265BE5">
            <w:pPr>
              <w:ind w:firstLine="34"/>
              <w:jc w:val="both"/>
            </w:pPr>
            <w:r>
              <w:t xml:space="preserve">на 2022 год – </w:t>
            </w:r>
            <w:r w:rsidRPr="00265BE5">
              <w:t>680 798,2 тыс. рублей;</w:t>
            </w:r>
          </w:p>
          <w:p w:rsidR="00265BE5" w:rsidRPr="00265BE5" w:rsidRDefault="00265BE5" w:rsidP="00265BE5">
            <w:pPr>
              <w:ind w:firstLine="34"/>
              <w:jc w:val="both"/>
            </w:pPr>
            <w:r>
              <w:t xml:space="preserve">на 2023 год – </w:t>
            </w:r>
            <w:r w:rsidRPr="00265BE5">
              <w:t>680 798,2 тыс. рублей;</w:t>
            </w:r>
          </w:p>
          <w:p w:rsidR="00265BE5" w:rsidRPr="00265BE5" w:rsidRDefault="00265BE5" w:rsidP="00265BE5">
            <w:pPr>
              <w:ind w:firstLine="34"/>
              <w:jc w:val="both"/>
            </w:pPr>
            <w:r>
              <w:t xml:space="preserve">на 2024 год </w:t>
            </w:r>
            <w:r w:rsidRPr="00265BE5">
              <w:t>–680 798,2 тыс. рублей;</w:t>
            </w:r>
          </w:p>
          <w:p w:rsidR="00265BE5" w:rsidRPr="00265BE5" w:rsidRDefault="00265BE5" w:rsidP="00265BE5">
            <w:pPr>
              <w:ind w:firstLine="34"/>
              <w:jc w:val="both"/>
            </w:pPr>
            <w:r>
              <w:lastRenderedPageBreak/>
              <w:t xml:space="preserve">на 2025 год </w:t>
            </w:r>
            <w:r w:rsidRPr="00265BE5">
              <w:t>– 680 798,2 тыс. рублей;</w:t>
            </w:r>
          </w:p>
          <w:p w:rsidR="00265BE5" w:rsidRPr="00265BE5" w:rsidRDefault="00265BE5" w:rsidP="00265BE5">
            <w:pPr>
              <w:ind w:firstLine="34"/>
              <w:jc w:val="both"/>
            </w:pPr>
            <w:r w:rsidRPr="00265BE5">
              <w:t>на 2026–2030 годы–3 403 991,0 тыс. рублей;</w:t>
            </w:r>
          </w:p>
          <w:p w:rsidR="00265BE5" w:rsidRPr="00265BE5" w:rsidRDefault="00265BE5" w:rsidP="00265BE5">
            <w:pPr>
              <w:ind w:firstLine="34"/>
              <w:jc w:val="both"/>
            </w:pPr>
            <w:r w:rsidRPr="00265BE5">
              <w:t xml:space="preserve">в том числе: </w:t>
            </w:r>
          </w:p>
          <w:p w:rsidR="00265BE5" w:rsidRPr="00265BE5" w:rsidRDefault="00265BE5" w:rsidP="00265BE5">
            <w:pPr>
              <w:ind w:firstLine="34"/>
              <w:jc w:val="both"/>
            </w:pPr>
            <w:r w:rsidRPr="00265BE5">
              <w:t>за счет средств местного бюджета:</w:t>
            </w:r>
          </w:p>
          <w:p w:rsidR="00265BE5" w:rsidRPr="00265BE5" w:rsidRDefault="00265BE5" w:rsidP="00265BE5">
            <w:pPr>
              <w:ind w:firstLine="34"/>
              <w:jc w:val="both"/>
            </w:pPr>
            <w:r w:rsidRPr="00265BE5">
              <w:t>на 2019 год – 1 168 355,6 тыс. рублей;</w:t>
            </w:r>
          </w:p>
          <w:p w:rsidR="00265BE5" w:rsidRPr="00265BE5" w:rsidRDefault="00265BE5" w:rsidP="00265BE5">
            <w:pPr>
              <w:ind w:firstLine="34"/>
              <w:jc w:val="both"/>
            </w:pPr>
            <w:r>
              <w:t xml:space="preserve">на 2020 год – </w:t>
            </w:r>
            <w:r w:rsidRPr="00265BE5">
              <w:t>460 191,1 тыс. рублей;</w:t>
            </w:r>
          </w:p>
          <w:p w:rsidR="00265BE5" w:rsidRPr="00265BE5" w:rsidRDefault="00265BE5" w:rsidP="00265BE5">
            <w:pPr>
              <w:ind w:firstLine="34"/>
              <w:jc w:val="both"/>
            </w:pPr>
            <w:r>
              <w:t xml:space="preserve">на 2021 год ¬ </w:t>
            </w:r>
            <w:r w:rsidRPr="00265BE5">
              <w:t>501 594,9 тыс. рублей;</w:t>
            </w:r>
          </w:p>
          <w:p w:rsidR="00265BE5" w:rsidRPr="00265BE5" w:rsidRDefault="00265BE5" w:rsidP="00265BE5">
            <w:pPr>
              <w:ind w:firstLine="34"/>
              <w:jc w:val="both"/>
            </w:pPr>
            <w:r>
              <w:t xml:space="preserve">на 2022 год – </w:t>
            </w:r>
            <w:r w:rsidRPr="00265BE5">
              <w:t>501 595,0 тыс. рублей;</w:t>
            </w:r>
          </w:p>
          <w:p w:rsidR="00265BE5" w:rsidRPr="00265BE5" w:rsidRDefault="00265BE5" w:rsidP="00265BE5">
            <w:pPr>
              <w:ind w:firstLine="34"/>
              <w:jc w:val="both"/>
            </w:pPr>
            <w:r>
              <w:t xml:space="preserve">на 2023 год – </w:t>
            </w:r>
            <w:r w:rsidRPr="00265BE5">
              <w:t>501 595,0 тыс. рублей;</w:t>
            </w:r>
          </w:p>
          <w:p w:rsidR="00265BE5" w:rsidRPr="00265BE5" w:rsidRDefault="00265BE5" w:rsidP="00265BE5">
            <w:pPr>
              <w:ind w:firstLine="34"/>
              <w:jc w:val="both"/>
            </w:pPr>
            <w:r>
              <w:t xml:space="preserve">на 2024 год </w:t>
            </w:r>
            <w:r w:rsidRPr="00265BE5">
              <w:t>–501 595,0 тыс. рублей;</w:t>
            </w:r>
          </w:p>
          <w:p w:rsidR="00265BE5" w:rsidRPr="00265BE5" w:rsidRDefault="00265BE5" w:rsidP="00265BE5">
            <w:pPr>
              <w:ind w:firstLine="34"/>
              <w:jc w:val="both"/>
            </w:pPr>
            <w:r w:rsidRPr="00265BE5">
              <w:t>на 2025 год –501 595,0 тыс. рублей;</w:t>
            </w:r>
          </w:p>
          <w:p w:rsidR="00265BE5" w:rsidRPr="00265BE5" w:rsidRDefault="00265BE5" w:rsidP="00265BE5">
            <w:pPr>
              <w:ind w:firstLine="34"/>
              <w:jc w:val="both"/>
              <w:rPr>
                <w:highlight w:val="yellow"/>
              </w:rPr>
            </w:pPr>
            <w:r w:rsidRPr="00265BE5">
              <w:t>на 2026–2030 годы – 2 507 975,0 тыс. рублей;</w:t>
            </w:r>
          </w:p>
          <w:p w:rsidR="00265BE5" w:rsidRPr="00265BE5" w:rsidRDefault="00265BE5" w:rsidP="00265BE5">
            <w:pPr>
              <w:ind w:firstLine="34"/>
              <w:jc w:val="both"/>
            </w:pPr>
            <w:r w:rsidRPr="00265BE5">
              <w:t>за счет средств бюджета автономного округа:</w:t>
            </w:r>
          </w:p>
          <w:p w:rsidR="00265BE5" w:rsidRPr="00265BE5" w:rsidRDefault="00265BE5" w:rsidP="00265BE5">
            <w:pPr>
              <w:ind w:firstLine="34"/>
              <w:jc w:val="both"/>
            </w:pPr>
            <w:r w:rsidRPr="00265BE5">
              <w:t>на 2019 год –181 734,6 тыс. рублей;</w:t>
            </w:r>
          </w:p>
          <w:p w:rsidR="00265BE5" w:rsidRPr="00265BE5" w:rsidRDefault="00265BE5" w:rsidP="00265BE5">
            <w:pPr>
              <w:ind w:firstLine="34"/>
              <w:jc w:val="both"/>
            </w:pPr>
            <w:r w:rsidRPr="00265BE5">
              <w:t>на 2020 год –177 170,5 тыс. рублей;</w:t>
            </w:r>
          </w:p>
          <w:p w:rsidR="00265BE5" w:rsidRPr="00265BE5" w:rsidRDefault="00265BE5" w:rsidP="00265BE5">
            <w:pPr>
              <w:ind w:firstLine="34"/>
              <w:jc w:val="both"/>
            </w:pPr>
            <w:r w:rsidRPr="00265BE5">
              <w:t>на 2021 год ¬175 470,5 тыс. рублей;</w:t>
            </w:r>
          </w:p>
          <w:p w:rsidR="00265BE5" w:rsidRPr="00265BE5" w:rsidRDefault="00265BE5" w:rsidP="00265BE5">
            <w:pPr>
              <w:ind w:firstLine="34"/>
              <w:jc w:val="both"/>
            </w:pPr>
            <w:r w:rsidRPr="00265BE5">
              <w:t>на 2022 год –175 456,7 тыс. рублей;</w:t>
            </w:r>
          </w:p>
          <w:p w:rsidR="00265BE5" w:rsidRPr="00265BE5" w:rsidRDefault="006C1C32" w:rsidP="00265BE5">
            <w:pPr>
              <w:ind w:firstLine="34"/>
              <w:jc w:val="both"/>
            </w:pPr>
            <w:r>
              <w:t xml:space="preserve">на 2023 год –175 456,7 </w:t>
            </w:r>
            <w:r w:rsidR="00265BE5" w:rsidRPr="00265BE5">
              <w:t>тыс. рублей;</w:t>
            </w:r>
          </w:p>
          <w:p w:rsidR="00265BE5" w:rsidRPr="00265BE5" w:rsidRDefault="00265BE5" w:rsidP="00265BE5">
            <w:pPr>
              <w:ind w:firstLine="34"/>
              <w:jc w:val="both"/>
            </w:pPr>
            <w:r w:rsidRPr="00265BE5">
              <w:t>на 2024 год – 175 456,7 тыс. рублей;</w:t>
            </w:r>
          </w:p>
          <w:p w:rsidR="00265BE5" w:rsidRPr="00265BE5" w:rsidRDefault="00265BE5" w:rsidP="00265BE5">
            <w:pPr>
              <w:ind w:firstLine="34"/>
              <w:jc w:val="both"/>
            </w:pPr>
            <w:r w:rsidRPr="00265BE5">
              <w:t>на 2025 год – 175 456,7 тыс. рублей;</w:t>
            </w:r>
          </w:p>
          <w:p w:rsidR="00265BE5" w:rsidRPr="00265BE5" w:rsidRDefault="00265BE5" w:rsidP="00265BE5">
            <w:pPr>
              <w:ind w:firstLine="34"/>
              <w:jc w:val="both"/>
              <w:rPr>
                <w:highlight w:val="yellow"/>
              </w:rPr>
            </w:pPr>
            <w:r w:rsidRPr="00265BE5">
              <w:t>на 2026</w:t>
            </w:r>
            <w:r w:rsidR="006C1C32" w:rsidRPr="00265BE5">
              <w:t>–</w:t>
            </w:r>
            <w:r w:rsidRPr="00265BE5">
              <w:t>2030 годы – 877 283,5 тыс. рублей;</w:t>
            </w:r>
          </w:p>
          <w:p w:rsidR="00265BE5" w:rsidRPr="00265BE5" w:rsidRDefault="00265BE5" w:rsidP="00265BE5">
            <w:pPr>
              <w:ind w:firstLine="34"/>
              <w:jc w:val="both"/>
            </w:pPr>
            <w:r w:rsidRPr="00265BE5">
              <w:t>за счет средств федерального бюджета:</w:t>
            </w:r>
          </w:p>
          <w:p w:rsidR="00265BE5" w:rsidRPr="00265BE5" w:rsidRDefault="00265BE5" w:rsidP="00265BE5">
            <w:pPr>
              <w:ind w:firstLine="34"/>
              <w:jc w:val="both"/>
            </w:pPr>
            <w:r w:rsidRPr="00265BE5">
              <w:t>на 2019 год – 3 915,4 тыс. рублей;</w:t>
            </w:r>
          </w:p>
          <w:p w:rsidR="00265BE5" w:rsidRPr="00265BE5" w:rsidRDefault="00265BE5" w:rsidP="00265BE5">
            <w:pPr>
              <w:ind w:firstLine="34"/>
              <w:jc w:val="both"/>
            </w:pPr>
            <w:r w:rsidRPr="00265BE5">
              <w:t>на 2020 год – 3 872,2 тыс. рублей;</w:t>
            </w:r>
          </w:p>
          <w:p w:rsidR="00265BE5" w:rsidRPr="00265BE5" w:rsidRDefault="00265BE5" w:rsidP="00265BE5">
            <w:pPr>
              <w:ind w:firstLine="34"/>
              <w:jc w:val="both"/>
            </w:pPr>
            <w:r w:rsidRPr="00265BE5">
              <w:t>на 2021 год ¬ 3 991,2 тыс. рублей;</w:t>
            </w:r>
          </w:p>
          <w:p w:rsidR="00265BE5" w:rsidRPr="00265BE5" w:rsidRDefault="00265BE5" w:rsidP="00265BE5">
            <w:pPr>
              <w:ind w:firstLine="34"/>
              <w:jc w:val="both"/>
            </w:pPr>
            <w:r w:rsidRPr="00265BE5">
              <w:t>на 2022 год – 3 746,5 тыс. рублей;</w:t>
            </w:r>
          </w:p>
          <w:p w:rsidR="00265BE5" w:rsidRPr="00265BE5" w:rsidRDefault="00265BE5" w:rsidP="00265BE5">
            <w:pPr>
              <w:ind w:firstLine="34"/>
              <w:jc w:val="both"/>
            </w:pPr>
            <w:r w:rsidRPr="00265BE5">
              <w:t>на 2023 год – 3 746,5 тыс. рублей;</w:t>
            </w:r>
          </w:p>
          <w:p w:rsidR="00265BE5" w:rsidRPr="00265BE5" w:rsidRDefault="00265BE5" w:rsidP="00265BE5">
            <w:pPr>
              <w:ind w:firstLine="34"/>
              <w:jc w:val="both"/>
            </w:pPr>
            <w:r w:rsidRPr="00265BE5">
              <w:t>на 2024 год – 3 746,5 тыс. рублей;</w:t>
            </w:r>
          </w:p>
          <w:p w:rsidR="00265BE5" w:rsidRPr="00265BE5" w:rsidRDefault="00265BE5" w:rsidP="00265BE5">
            <w:pPr>
              <w:ind w:firstLine="34"/>
              <w:jc w:val="both"/>
            </w:pPr>
            <w:r w:rsidRPr="00265BE5">
              <w:t>на 2025 год – 3 746,5 тыс. рублей;</w:t>
            </w:r>
          </w:p>
          <w:p w:rsidR="00265BE5" w:rsidRPr="00265BE5" w:rsidRDefault="00265BE5" w:rsidP="00265BE5">
            <w:pPr>
              <w:ind w:firstLine="34"/>
              <w:jc w:val="both"/>
            </w:pPr>
            <w:r>
              <w:t>на 2026</w:t>
            </w:r>
            <w:r w:rsidRPr="00265BE5">
              <w:t>–2030 годы –18 732,5 тыс. рублей.».</w:t>
            </w:r>
          </w:p>
          <w:p w:rsidR="00265BE5" w:rsidRDefault="00265BE5" w:rsidP="00265BE5">
            <w:pPr>
              <w:jc w:val="both"/>
            </w:pPr>
          </w:p>
        </w:tc>
      </w:tr>
    </w:tbl>
    <w:p w:rsidR="00265BE5" w:rsidRPr="00265BE5" w:rsidRDefault="00265BE5" w:rsidP="00340C33">
      <w:pPr>
        <w:ind w:firstLine="709"/>
        <w:jc w:val="both"/>
      </w:pPr>
      <w:r>
        <w:lastRenderedPageBreak/>
        <w:t>1.2. Таблицу 2</w:t>
      </w:r>
      <w:r w:rsidRPr="00265BE5">
        <w:t xml:space="preserve"> изложить в новой редакции согласно приложению</w:t>
      </w:r>
      <w:r>
        <w:t xml:space="preserve"> 1</w:t>
      </w:r>
      <w:r w:rsidRPr="00265BE5">
        <w:t>.</w:t>
      </w:r>
    </w:p>
    <w:p w:rsidR="00265BE5" w:rsidRDefault="00265BE5" w:rsidP="00340C33">
      <w:pPr>
        <w:tabs>
          <w:tab w:val="center" w:pos="4677"/>
          <w:tab w:val="right" w:pos="9355"/>
        </w:tabs>
        <w:ind w:firstLine="709"/>
        <w:jc w:val="both"/>
      </w:pPr>
      <w:r>
        <w:t>1.3. Приложение 1 к муниципальной программе изложить в новой редакции согласно приложению 2.</w:t>
      </w:r>
    </w:p>
    <w:p w:rsidR="00265BE5" w:rsidRPr="00265BE5" w:rsidRDefault="00265BE5" w:rsidP="00340C33">
      <w:pPr>
        <w:tabs>
          <w:tab w:val="center" w:pos="4677"/>
          <w:tab w:val="right" w:pos="9355"/>
        </w:tabs>
        <w:ind w:firstLine="709"/>
        <w:jc w:val="both"/>
      </w:pPr>
    </w:p>
    <w:p w:rsidR="00265BE5" w:rsidRPr="00265BE5" w:rsidRDefault="00265BE5" w:rsidP="00340C33">
      <w:pPr>
        <w:autoSpaceDE w:val="0"/>
        <w:autoSpaceDN w:val="0"/>
        <w:ind w:firstLine="709"/>
        <w:jc w:val="both"/>
      </w:pPr>
      <w:r w:rsidRPr="00265BE5">
        <w:t>2. С</w:t>
      </w:r>
      <w:r>
        <w:t>лужбе</w:t>
      </w:r>
      <w:r w:rsidRPr="00265BE5">
        <w:t xml:space="preserve">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265BE5">
          <w:rPr>
            <w:lang w:val="en-US"/>
          </w:rPr>
          <w:t>www</w:t>
        </w:r>
        <w:r w:rsidRPr="00265BE5">
          <w:t>.</w:t>
        </w:r>
        <w:r w:rsidRPr="00265BE5">
          <w:rPr>
            <w:lang w:val="en-US"/>
          </w:rPr>
          <w:t>nvraion</w:t>
        </w:r>
        <w:r w:rsidRPr="00265BE5">
          <w:t>.</w:t>
        </w:r>
        <w:r w:rsidRPr="00265BE5">
          <w:rPr>
            <w:lang w:val="en-US"/>
          </w:rPr>
          <w:t>ru</w:t>
        </w:r>
      </w:hyperlink>
      <w:r w:rsidRPr="00265BE5">
        <w:t>.</w:t>
      </w:r>
    </w:p>
    <w:p w:rsidR="00265BE5" w:rsidRPr="00265BE5" w:rsidRDefault="00265BE5" w:rsidP="00340C33">
      <w:pPr>
        <w:ind w:firstLine="709"/>
        <w:jc w:val="both"/>
      </w:pPr>
    </w:p>
    <w:p w:rsidR="00265BE5" w:rsidRPr="00265BE5" w:rsidRDefault="00265BE5" w:rsidP="00340C33">
      <w:pPr>
        <w:autoSpaceDE w:val="0"/>
        <w:autoSpaceDN w:val="0"/>
        <w:adjustRightInd w:val="0"/>
        <w:ind w:firstLine="709"/>
        <w:jc w:val="both"/>
        <w:rPr>
          <w:bCs/>
        </w:rPr>
      </w:pPr>
      <w:r w:rsidRPr="00265BE5">
        <w:rPr>
          <w:bCs/>
        </w:rPr>
        <w:t>3. Пресс-службе администрации района опубликовать постановление в приложении «Официальный бюллетень» к районной газете «Новости Приобья».</w:t>
      </w:r>
    </w:p>
    <w:p w:rsidR="00265BE5" w:rsidRPr="00265BE5" w:rsidRDefault="00265BE5" w:rsidP="00340C33">
      <w:pPr>
        <w:autoSpaceDE w:val="0"/>
        <w:autoSpaceDN w:val="0"/>
        <w:adjustRightInd w:val="0"/>
        <w:ind w:firstLine="709"/>
        <w:jc w:val="both"/>
        <w:rPr>
          <w:bCs/>
        </w:rPr>
      </w:pPr>
    </w:p>
    <w:p w:rsidR="00265BE5" w:rsidRPr="00265BE5" w:rsidRDefault="00265BE5" w:rsidP="00340C33">
      <w:pPr>
        <w:autoSpaceDE w:val="0"/>
        <w:autoSpaceDN w:val="0"/>
        <w:adjustRightInd w:val="0"/>
        <w:ind w:firstLine="709"/>
        <w:jc w:val="both"/>
        <w:rPr>
          <w:bCs/>
        </w:rPr>
      </w:pPr>
      <w:r w:rsidRPr="00265BE5">
        <w:rPr>
          <w:bCs/>
        </w:rPr>
        <w:t>4. Постановление вступает в силу после его официального опубликования (обнародования).</w:t>
      </w:r>
    </w:p>
    <w:p w:rsidR="00265BE5" w:rsidRPr="00265BE5" w:rsidRDefault="00265BE5" w:rsidP="00265BE5">
      <w:pPr>
        <w:ind w:firstLine="851"/>
        <w:jc w:val="both"/>
      </w:pPr>
      <w:r w:rsidRPr="00265BE5">
        <w:lastRenderedPageBreak/>
        <w:t>5. Контроль за выполнением постановления возложить на заместителя главы района по экономике и финансам Т.А. Колокольцеву.</w:t>
      </w:r>
    </w:p>
    <w:p w:rsidR="00265BE5" w:rsidRPr="00265BE5" w:rsidRDefault="00265BE5" w:rsidP="00265BE5">
      <w:pPr>
        <w:ind w:firstLine="851"/>
        <w:jc w:val="both"/>
      </w:pPr>
    </w:p>
    <w:p w:rsidR="00265BE5" w:rsidRPr="00265BE5" w:rsidRDefault="00265BE5" w:rsidP="00265BE5">
      <w:pPr>
        <w:ind w:firstLine="851"/>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r w:rsidRPr="00265BE5">
        <w:t>Глава района                               Б.А. Саломатин</w:t>
      </w: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pPr>
    </w:p>
    <w:p w:rsidR="00265BE5" w:rsidRDefault="00265BE5" w:rsidP="00265BE5">
      <w:pPr>
        <w:autoSpaceDE w:val="0"/>
        <w:autoSpaceDN w:val="0"/>
        <w:adjustRightInd w:val="0"/>
        <w:jc w:val="both"/>
        <w:sectPr w:rsidR="00265BE5" w:rsidSect="00F93025">
          <w:headerReference w:type="default" r:id="rId10"/>
          <w:pgSz w:w="11907" w:h="16840" w:code="9"/>
          <w:pgMar w:top="1134" w:right="567" w:bottom="1134" w:left="1701" w:header="720" w:footer="720" w:gutter="0"/>
          <w:pgNumType w:start="1"/>
          <w:cols w:space="720"/>
          <w:noEndnote/>
          <w:docGrid w:linePitch="381"/>
        </w:sectPr>
      </w:pPr>
    </w:p>
    <w:p w:rsidR="00265BE5" w:rsidRDefault="00265BE5" w:rsidP="00265BE5">
      <w:pPr>
        <w:ind w:firstLine="11199"/>
        <w:jc w:val="both"/>
      </w:pPr>
      <w:r>
        <w:lastRenderedPageBreak/>
        <w:t>Приложение 1 к постановлению</w:t>
      </w:r>
    </w:p>
    <w:p w:rsidR="00265BE5" w:rsidRDefault="00265BE5" w:rsidP="00265BE5">
      <w:pPr>
        <w:ind w:firstLine="11199"/>
        <w:jc w:val="both"/>
      </w:pPr>
      <w:r>
        <w:t>администрации района</w:t>
      </w:r>
    </w:p>
    <w:p w:rsidR="00265BE5" w:rsidRDefault="00265BE5" w:rsidP="00265BE5">
      <w:pPr>
        <w:ind w:firstLine="11199"/>
        <w:jc w:val="both"/>
      </w:pPr>
      <w:r>
        <w:t xml:space="preserve">от </w:t>
      </w:r>
      <w:r w:rsidR="0031655A">
        <w:t>02.08.2019</w:t>
      </w:r>
      <w:r>
        <w:t xml:space="preserve"> № </w:t>
      </w:r>
      <w:r w:rsidR="0031655A">
        <w:t>1577</w:t>
      </w:r>
    </w:p>
    <w:p w:rsidR="00265BE5" w:rsidRDefault="00265BE5" w:rsidP="00265BE5">
      <w:pPr>
        <w:ind w:firstLine="11199"/>
        <w:jc w:val="both"/>
      </w:pPr>
    </w:p>
    <w:p w:rsidR="00265BE5" w:rsidRDefault="00265BE5" w:rsidP="00265BE5">
      <w:pPr>
        <w:ind w:firstLine="11199"/>
        <w:jc w:val="both"/>
      </w:pPr>
    </w:p>
    <w:p w:rsidR="00265BE5" w:rsidRPr="00265BE5" w:rsidRDefault="00265BE5" w:rsidP="00265BE5">
      <w:pPr>
        <w:ind w:left="10632"/>
        <w:jc w:val="right"/>
      </w:pPr>
      <w:r>
        <w:t>«</w:t>
      </w:r>
      <w:r w:rsidRPr="00265BE5">
        <w:t xml:space="preserve">Таблица 2 </w:t>
      </w:r>
    </w:p>
    <w:p w:rsidR="00265BE5" w:rsidRPr="00265BE5" w:rsidRDefault="00265BE5" w:rsidP="00265BE5">
      <w:pPr>
        <w:rPr>
          <w:sz w:val="24"/>
          <w:szCs w:val="24"/>
        </w:rPr>
      </w:pPr>
    </w:p>
    <w:tbl>
      <w:tblPr>
        <w:tblW w:w="1538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760"/>
        <w:gridCol w:w="1091"/>
        <w:gridCol w:w="893"/>
        <w:gridCol w:w="1276"/>
        <w:gridCol w:w="1276"/>
        <w:gridCol w:w="1134"/>
        <w:gridCol w:w="1134"/>
        <w:gridCol w:w="1134"/>
        <w:gridCol w:w="1134"/>
        <w:gridCol w:w="1134"/>
        <w:gridCol w:w="1134"/>
        <w:gridCol w:w="1435"/>
      </w:tblGrid>
      <w:tr w:rsidR="00265BE5" w:rsidRPr="00C607AA" w:rsidTr="00265BE5">
        <w:trPr>
          <w:trHeight w:val="902"/>
          <w:jc w:val="right"/>
        </w:trPr>
        <w:tc>
          <w:tcPr>
            <w:tcW w:w="15386" w:type="dxa"/>
            <w:gridSpan w:val="13"/>
            <w:tcBorders>
              <w:top w:val="nil"/>
              <w:left w:val="nil"/>
              <w:bottom w:val="single" w:sz="4" w:space="0" w:color="auto"/>
              <w:right w:val="nil"/>
            </w:tcBorders>
            <w:shd w:val="clear" w:color="000000" w:fill="FFFFFF"/>
            <w:hideMark/>
          </w:tcPr>
          <w:p w:rsidR="00265BE5" w:rsidRPr="00C607AA" w:rsidRDefault="00265BE5" w:rsidP="00C607AA">
            <w:pPr>
              <w:jc w:val="center"/>
              <w:rPr>
                <w:b/>
              </w:rPr>
            </w:pPr>
            <w:r w:rsidRPr="00C607AA">
              <w:rPr>
                <w:b/>
              </w:rPr>
              <w:t>Распределение финансовых ресурсов муниципальной программы</w:t>
            </w:r>
          </w:p>
          <w:p w:rsidR="00265BE5" w:rsidRPr="00C607AA" w:rsidRDefault="00265BE5" w:rsidP="00C607AA">
            <w:pPr>
              <w:rPr>
                <w:sz w:val="24"/>
                <w:szCs w:val="24"/>
              </w:rPr>
            </w:pPr>
          </w:p>
        </w:tc>
      </w:tr>
      <w:tr w:rsidR="00265BE5" w:rsidRPr="00C607AA" w:rsidTr="00265BE5">
        <w:trPr>
          <w:trHeight w:val="405"/>
          <w:jc w:val="right"/>
        </w:trPr>
        <w:tc>
          <w:tcPr>
            <w:tcW w:w="851" w:type="dxa"/>
            <w:vMerge w:val="restart"/>
            <w:tcBorders>
              <w:top w:val="single" w:sz="4" w:space="0" w:color="auto"/>
            </w:tcBorders>
            <w:shd w:val="clear" w:color="000000" w:fill="FFFFFF"/>
            <w:hideMark/>
          </w:tcPr>
          <w:p w:rsidR="00265BE5" w:rsidRPr="00C607AA" w:rsidRDefault="00265BE5" w:rsidP="00C607AA">
            <w:pPr>
              <w:jc w:val="center"/>
              <w:rPr>
                <w:b/>
                <w:sz w:val="24"/>
                <w:szCs w:val="24"/>
              </w:rPr>
            </w:pPr>
            <w:r w:rsidRPr="00C607AA">
              <w:rPr>
                <w:b/>
                <w:sz w:val="24"/>
                <w:szCs w:val="24"/>
              </w:rPr>
              <w:t>№ основного мероприятия</w:t>
            </w:r>
          </w:p>
        </w:tc>
        <w:tc>
          <w:tcPr>
            <w:tcW w:w="1760" w:type="dxa"/>
            <w:vMerge w:val="restart"/>
            <w:tcBorders>
              <w:top w:val="single" w:sz="4" w:space="0" w:color="auto"/>
            </w:tcBorders>
            <w:shd w:val="clear" w:color="000000" w:fill="FFFFFF"/>
            <w:hideMark/>
          </w:tcPr>
          <w:p w:rsidR="00265BE5" w:rsidRPr="00C607AA" w:rsidRDefault="00265BE5" w:rsidP="00C607AA">
            <w:pPr>
              <w:jc w:val="center"/>
              <w:rPr>
                <w:b/>
                <w:sz w:val="24"/>
                <w:szCs w:val="24"/>
              </w:rPr>
            </w:pPr>
            <w:r w:rsidRPr="00C607AA">
              <w:rPr>
                <w:b/>
                <w:sz w:val="24"/>
                <w:szCs w:val="24"/>
              </w:rPr>
              <w:t>Основные мероприятия муниципальной программы (их связь с целевыми показателями муниципальной программы)</w:t>
            </w:r>
          </w:p>
          <w:p w:rsidR="00265BE5" w:rsidRPr="00C607AA" w:rsidRDefault="00265BE5" w:rsidP="00C607AA">
            <w:pPr>
              <w:jc w:val="center"/>
              <w:rPr>
                <w:sz w:val="24"/>
                <w:szCs w:val="24"/>
              </w:rPr>
            </w:pPr>
          </w:p>
        </w:tc>
        <w:tc>
          <w:tcPr>
            <w:tcW w:w="1091" w:type="dxa"/>
            <w:vMerge w:val="restart"/>
            <w:tcBorders>
              <w:top w:val="single" w:sz="4" w:space="0" w:color="auto"/>
            </w:tcBorders>
            <w:shd w:val="clear" w:color="000000" w:fill="FFFFFF"/>
            <w:hideMark/>
          </w:tcPr>
          <w:p w:rsidR="00265BE5" w:rsidRPr="00C607AA" w:rsidRDefault="00265BE5" w:rsidP="00C607AA">
            <w:pPr>
              <w:jc w:val="center"/>
              <w:rPr>
                <w:b/>
                <w:sz w:val="24"/>
                <w:szCs w:val="24"/>
              </w:rPr>
            </w:pPr>
            <w:r w:rsidRPr="00C607AA">
              <w:rPr>
                <w:b/>
                <w:sz w:val="24"/>
                <w:szCs w:val="24"/>
              </w:rPr>
              <w:t>Ответственный исполнитель/соисполнитель</w:t>
            </w:r>
          </w:p>
        </w:tc>
        <w:tc>
          <w:tcPr>
            <w:tcW w:w="893" w:type="dxa"/>
            <w:vMerge w:val="restart"/>
            <w:tcBorders>
              <w:top w:val="single" w:sz="4" w:space="0" w:color="auto"/>
            </w:tcBorders>
            <w:shd w:val="clear" w:color="000000" w:fill="FFFFFF"/>
            <w:hideMark/>
          </w:tcPr>
          <w:p w:rsidR="00265BE5" w:rsidRPr="00C607AA" w:rsidRDefault="00265BE5" w:rsidP="00C607AA">
            <w:pPr>
              <w:jc w:val="center"/>
              <w:rPr>
                <w:sz w:val="24"/>
                <w:szCs w:val="24"/>
              </w:rPr>
            </w:pPr>
            <w:r w:rsidRPr="00C607AA">
              <w:rPr>
                <w:b/>
                <w:sz w:val="24"/>
                <w:szCs w:val="24"/>
              </w:rPr>
              <w:t>Источники финансирования</w:t>
            </w:r>
          </w:p>
        </w:tc>
        <w:tc>
          <w:tcPr>
            <w:tcW w:w="10791" w:type="dxa"/>
            <w:gridSpan w:val="9"/>
            <w:tcBorders>
              <w:top w:val="single" w:sz="4" w:space="0" w:color="auto"/>
            </w:tcBorders>
            <w:shd w:val="clear" w:color="000000" w:fill="FFFFFF"/>
            <w:hideMark/>
          </w:tcPr>
          <w:p w:rsidR="00265BE5" w:rsidRPr="00C607AA" w:rsidRDefault="00265BE5" w:rsidP="00C607AA">
            <w:pPr>
              <w:jc w:val="center"/>
              <w:rPr>
                <w:b/>
                <w:sz w:val="24"/>
                <w:szCs w:val="24"/>
              </w:rPr>
            </w:pPr>
            <w:r w:rsidRPr="00C607AA">
              <w:rPr>
                <w:b/>
                <w:sz w:val="24"/>
                <w:szCs w:val="24"/>
              </w:rPr>
              <w:t>Финансовые затраты на реализацию (тыс. рублей)</w:t>
            </w:r>
          </w:p>
        </w:tc>
      </w:tr>
      <w:tr w:rsidR="00265BE5" w:rsidRPr="00C607AA" w:rsidTr="00265BE5">
        <w:trPr>
          <w:trHeight w:val="375"/>
          <w:jc w:val="right"/>
        </w:trPr>
        <w:tc>
          <w:tcPr>
            <w:tcW w:w="851" w:type="dxa"/>
            <w:vMerge/>
            <w:hideMark/>
          </w:tcPr>
          <w:p w:rsidR="00265BE5" w:rsidRPr="00C607AA" w:rsidRDefault="00265BE5" w:rsidP="00C607AA">
            <w:pPr>
              <w:jc w:val="center"/>
              <w:rPr>
                <w:sz w:val="24"/>
                <w:szCs w:val="24"/>
              </w:rPr>
            </w:pPr>
          </w:p>
        </w:tc>
        <w:tc>
          <w:tcPr>
            <w:tcW w:w="1760" w:type="dxa"/>
            <w:vMerge/>
            <w:hideMark/>
          </w:tcPr>
          <w:p w:rsidR="00265BE5" w:rsidRPr="00C607AA" w:rsidRDefault="00265BE5" w:rsidP="00C607AA">
            <w:pPr>
              <w:jc w:val="center"/>
              <w:rPr>
                <w:sz w:val="24"/>
                <w:szCs w:val="24"/>
              </w:rPr>
            </w:pPr>
          </w:p>
        </w:tc>
        <w:tc>
          <w:tcPr>
            <w:tcW w:w="1091" w:type="dxa"/>
            <w:vMerge/>
            <w:hideMark/>
          </w:tcPr>
          <w:p w:rsidR="00265BE5" w:rsidRPr="00C607AA" w:rsidRDefault="00265BE5" w:rsidP="00C607AA">
            <w:pPr>
              <w:jc w:val="center"/>
              <w:rPr>
                <w:sz w:val="24"/>
                <w:szCs w:val="24"/>
              </w:rPr>
            </w:pPr>
          </w:p>
        </w:tc>
        <w:tc>
          <w:tcPr>
            <w:tcW w:w="893" w:type="dxa"/>
            <w:vMerge/>
            <w:hideMark/>
          </w:tcPr>
          <w:p w:rsidR="00265BE5" w:rsidRPr="00C607AA" w:rsidRDefault="00265BE5" w:rsidP="00C607AA">
            <w:pPr>
              <w:jc w:val="center"/>
              <w:rPr>
                <w:sz w:val="24"/>
                <w:szCs w:val="24"/>
              </w:rPr>
            </w:pPr>
          </w:p>
        </w:tc>
        <w:tc>
          <w:tcPr>
            <w:tcW w:w="1276" w:type="dxa"/>
            <w:vMerge w:val="restart"/>
            <w:shd w:val="clear" w:color="000000" w:fill="FFFFFF"/>
            <w:hideMark/>
          </w:tcPr>
          <w:p w:rsidR="00265BE5" w:rsidRPr="00C607AA" w:rsidRDefault="00265BE5" w:rsidP="00C607AA">
            <w:pPr>
              <w:jc w:val="center"/>
              <w:rPr>
                <w:b/>
                <w:sz w:val="24"/>
                <w:szCs w:val="24"/>
              </w:rPr>
            </w:pPr>
          </w:p>
          <w:p w:rsidR="00265BE5" w:rsidRPr="00C607AA" w:rsidRDefault="00265BE5" w:rsidP="00C607AA">
            <w:pPr>
              <w:jc w:val="center"/>
              <w:rPr>
                <w:b/>
                <w:sz w:val="24"/>
                <w:szCs w:val="24"/>
              </w:rPr>
            </w:pPr>
          </w:p>
          <w:p w:rsidR="00265BE5" w:rsidRPr="00C607AA" w:rsidRDefault="00265BE5" w:rsidP="00C607AA">
            <w:pPr>
              <w:jc w:val="center"/>
              <w:rPr>
                <w:b/>
                <w:sz w:val="24"/>
                <w:szCs w:val="24"/>
              </w:rPr>
            </w:pPr>
          </w:p>
          <w:p w:rsidR="00265BE5" w:rsidRPr="00C607AA" w:rsidRDefault="00265BE5" w:rsidP="00C607AA">
            <w:pPr>
              <w:jc w:val="center"/>
              <w:rPr>
                <w:b/>
                <w:sz w:val="24"/>
                <w:szCs w:val="24"/>
              </w:rPr>
            </w:pPr>
          </w:p>
          <w:p w:rsidR="00265BE5" w:rsidRPr="00C607AA" w:rsidRDefault="00265BE5" w:rsidP="00C607AA">
            <w:pPr>
              <w:jc w:val="center"/>
              <w:rPr>
                <w:b/>
                <w:sz w:val="24"/>
                <w:szCs w:val="24"/>
              </w:rPr>
            </w:pPr>
          </w:p>
          <w:p w:rsidR="00265BE5" w:rsidRPr="00C607AA" w:rsidRDefault="006C1C32" w:rsidP="00C607AA">
            <w:pPr>
              <w:jc w:val="center"/>
              <w:rPr>
                <w:b/>
                <w:sz w:val="24"/>
                <w:szCs w:val="24"/>
              </w:rPr>
            </w:pPr>
            <w:r>
              <w:rPr>
                <w:b/>
                <w:sz w:val="24"/>
                <w:szCs w:val="24"/>
              </w:rPr>
              <w:t>в</w:t>
            </w:r>
            <w:r w:rsidR="00265BE5" w:rsidRPr="00C607AA">
              <w:rPr>
                <w:b/>
                <w:sz w:val="24"/>
                <w:szCs w:val="24"/>
              </w:rPr>
              <w:t>сего</w:t>
            </w:r>
          </w:p>
        </w:tc>
        <w:tc>
          <w:tcPr>
            <w:tcW w:w="9515" w:type="dxa"/>
            <w:gridSpan w:val="8"/>
            <w:shd w:val="clear" w:color="000000" w:fill="FFFFFF"/>
            <w:hideMark/>
          </w:tcPr>
          <w:p w:rsidR="00265BE5" w:rsidRPr="00C607AA" w:rsidRDefault="00265BE5" w:rsidP="00C607AA">
            <w:pPr>
              <w:jc w:val="center"/>
              <w:rPr>
                <w:b/>
                <w:sz w:val="24"/>
                <w:szCs w:val="24"/>
              </w:rPr>
            </w:pPr>
            <w:r w:rsidRPr="00C607AA">
              <w:rPr>
                <w:b/>
                <w:sz w:val="24"/>
                <w:szCs w:val="24"/>
              </w:rPr>
              <w:t>в том числе:</w:t>
            </w:r>
          </w:p>
        </w:tc>
      </w:tr>
      <w:tr w:rsidR="00265BE5" w:rsidRPr="00C607AA" w:rsidTr="00265BE5">
        <w:trPr>
          <w:trHeight w:val="2475"/>
          <w:jc w:val="right"/>
        </w:trPr>
        <w:tc>
          <w:tcPr>
            <w:tcW w:w="851" w:type="dxa"/>
            <w:vMerge/>
            <w:hideMark/>
          </w:tcPr>
          <w:p w:rsidR="00265BE5" w:rsidRPr="00C607AA" w:rsidRDefault="00265BE5" w:rsidP="00C607AA">
            <w:pPr>
              <w:jc w:val="center"/>
              <w:rPr>
                <w:sz w:val="24"/>
                <w:szCs w:val="24"/>
              </w:rPr>
            </w:pPr>
          </w:p>
        </w:tc>
        <w:tc>
          <w:tcPr>
            <w:tcW w:w="1760" w:type="dxa"/>
            <w:vMerge/>
            <w:hideMark/>
          </w:tcPr>
          <w:p w:rsidR="00265BE5" w:rsidRPr="00C607AA" w:rsidRDefault="00265BE5" w:rsidP="00C607AA">
            <w:pPr>
              <w:jc w:val="center"/>
              <w:rPr>
                <w:sz w:val="24"/>
                <w:szCs w:val="24"/>
              </w:rPr>
            </w:pPr>
          </w:p>
        </w:tc>
        <w:tc>
          <w:tcPr>
            <w:tcW w:w="1091" w:type="dxa"/>
            <w:vMerge/>
            <w:hideMark/>
          </w:tcPr>
          <w:p w:rsidR="00265BE5" w:rsidRPr="00C607AA" w:rsidRDefault="00265BE5" w:rsidP="00C607AA">
            <w:pPr>
              <w:jc w:val="center"/>
              <w:rPr>
                <w:sz w:val="24"/>
                <w:szCs w:val="24"/>
              </w:rPr>
            </w:pPr>
          </w:p>
        </w:tc>
        <w:tc>
          <w:tcPr>
            <w:tcW w:w="893" w:type="dxa"/>
            <w:vMerge/>
            <w:hideMark/>
          </w:tcPr>
          <w:p w:rsidR="00265BE5" w:rsidRPr="00C607AA" w:rsidRDefault="00265BE5" w:rsidP="00C607AA">
            <w:pPr>
              <w:jc w:val="center"/>
              <w:rPr>
                <w:sz w:val="24"/>
                <w:szCs w:val="24"/>
              </w:rPr>
            </w:pPr>
          </w:p>
        </w:tc>
        <w:tc>
          <w:tcPr>
            <w:tcW w:w="1276" w:type="dxa"/>
            <w:vMerge/>
            <w:hideMark/>
          </w:tcPr>
          <w:p w:rsidR="00265BE5" w:rsidRPr="00C607AA" w:rsidRDefault="00265BE5" w:rsidP="00C607AA">
            <w:pPr>
              <w:jc w:val="center"/>
              <w:rPr>
                <w:b/>
                <w:sz w:val="24"/>
                <w:szCs w:val="24"/>
              </w:rPr>
            </w:pPr>
          </w:p>
        </w:tc>
        <w:tc>
          <w:tcPr>
            <w:tcW w:w="1276" w:type="dxa"/>
            <w:shd w:val="clear" w:color="000000" w:fill="FFFFFF"/>
            <w:hideMark/>
          </w:tcPr>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rPr>
            </w:pPr>
            <w:r w:rsidRPr="00C607AA">
              <w:rPr>
                <w:b/>
                <w:sz w:val="24"/>
                <w:szCs w:val="24"/>
              </w:rPr>
              <w:t>2019 год</w:t>
            </w:r>
          </w:p>
        </w:tc>
        <w:tc>
          <w:tcPr>
            <w:tcW w:w="1134" w:type="dxa"/>
            <w:shd w:val="clear" w:color="000000" w:fill="FFFFFF"/>
            <w:hideMark/>
          </w:tcPr>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rPr>
            </w:pPr>
            <w:r w:rsidRPr="00C607AA">
              <w:rPr>
                <w:b/>
                <w:sz w:val="24"/>
                <w:szCs w:val="24"/>
              </w:rPr>
              <w:t>2020 год</w:t>
            </w:r>
          </w:p>
        </w:tc>
        <w:tc>
          <w:tcPr>
            <w:tcW w:w="1134" w:type="dxa"/>
            <w:shd w:val="clear" w:color="000000" w:fill="FFFFFF"/>
            <w:hideMark/>
          </w:tcPr>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rPr>
            </w:pPr>
            <w:r w:rsidRPr="00C607AA">
              <w:rPr>
                <w:b/>
                <w:sz w:val="24"/>
                <w:szCs w:val="24"/>
              </w:rPr>
              <w:t>2021 год</w:t>
            </w:r>
          </w:p>
        </w:tc>
        <w:tc>
          <w:tcPr>
            <w:tcW w:w="1134" w:type="dxa"/>
            <w:shd w:val="clear" w:color="000000" w:fill="FFFFFF"/>
            <w:hideMark/>
          </w:tcPr>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rPr>
            </w:pPr>
            <w:r w:rsidRPr="00C607AA">
              <w:rPr>
                <w:b/>
                <w:sz w:val="24"/>
                <w:szCs w:val="24"/>
              </w:rPr>
              <w:t>2022 год</w:t>
            </w:r>
          </w:p>
        </w:tc>
        <w:tc>
          <w:tcPr>
            <w:tcW w:w="1134" w:type="dxa"/>
            <w:shd w:val="clear" w:color="000000" w:fill="FFFFFF"/>
            <w:hideMark/>
          </w:tcPr>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rPr>
            </w:pPr>
            <w:r w:rsidRPr="00C607AA">
              <w:rPr>
                <w:b/>
                <w:sz w:val="24"/>
                <w:szCs w:val="24"/>
              </w:rPr>
              <w:t>2023 год</w:t>
            </w:r>
          </w:p>
        </w:tc>
        <w:tc>
          <w:tcPr>
            <w:tcW w:w="1134" w:type="dxa"/>
            <w:shd w:val="clear" w:color="000000" w:fill="FFFFFF"/>
            <w:hideMark/>
          </w:tcPr>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rPr>
            </w:pPr>
            <w:r w:rsidRPr="00C607AA">
              <w:rPr>
                <w:b/>
                <w:sz w:val="24"/>
                <w:szCs w:val="24"/>
              </w:rPr>
              <w:t>2024 год</w:t>
            </w:r>
          </w:p>
        </w:tc>
        <w:tc>
          <w:tcPr>
            <w:tcW w:w="1134" w:type="dxa"/>
            <w:shd w:val="clear" w:color="000000" w:fill="FFFFFF"/>
            <w:hideMark/>
          </w:tcPr>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rPr>
            </w:pPr>
            <w:r w:rsidRPr="00C607AA">
              <w:rPr>
                <w:b/>
                <w:sz w:val="24"/>
                <w:szCs w:val="24"/>
              </w:rPr>
              <w:t>2025 год</w:t>
            </w:r>
          </w:p>
        </w:tc>
        <w:tc>
          <w:tcPr>
            <w:tcW w:w="1435" w:type="dxa"/>
            <w:shd w:val="clear" w:color="000000" w:fill="FFFFFF"/>
            <w:hideMark/>
          </w:tcPr>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265BE5" w:rsidP="00C607AA">
            <w:pPr>
              <w:jc w:val="center"/>
              <w:rPr>
                <w:b/>
                <w:sz w:val="24"/>
                <w:szCs w:val="24"/>
                <w:lang w:val="en-US"/>
              </w:rPr>
            </w:pPr>
          </w:p>
          <w:p w:rsidR="00265BE5" w:rsidRPr="00C607AA" w:rsidRDefault="006C1C32" w:rsidP="00C607AA">
            <w:pPr>
              <w:jc w:val="center"/>
              <w:rPr>
                <w:b/>
                <w:sz w:val="24"/>
                <w:szCs w:val="24"/>
              </w:rPr>
            </w:pPr>
            <w:r>
              <w:rPr>
                <w:b/>
                <w:sz w:val="24"/>
                <w:szCs w:val="24"/>
              </w:rPr>
              <w:t>2026–</w:t>
            </w:r>
            <w:r w:rsidR="00265BE5" w:rsidRPr="00C607AA">
              <w:rPr>
                <w:b/>
                <w:sz w:val="24"/>
                <w:szCs w:val="24"/>
              </w:rPr>
              <w:t>2030 годы</w:t>
            </w:r>
          </w:p>
        </w:tc>
      </w:tr>
      <w:tr w:rsidR="00265BE5" w:rsidRPr="00C607AA" w:rsidTr="00265BE5">
        <w:trPr>
          <w:trHeight w:val="315"/>
          <w:jc w:val="right"/>
        </w:trPr>
        <w:tc>
          <w:tcPr>
            <w:tcW w:w="851" w:type="dxa"/>
            <w:shd w:val="clear" w:color="000000" w:fill="FFFFFF"/>
            <w:hideMark/>
          </w:tcPr>
          <w:p w:rsidR="00265BE5" w:rsidRPr="00C607AA" w:rsidRDefault="00265BE5" w:rsidP="00C607AA">
            <w:pPr>
              <w:jc w:val="center"/>
              <w:rPr>
                <w:b/>
                <w:sz w:val="24"/>
                <w:szCs w:val="24"/>
              </w:rPr>
            </w:pPr>
            <w:r w:rsidRPr="00C607AA">
              <w:rPr>
                <w:b/>
                <w:sz w:val="24"/>
                <w:szCs w:val="24"/>
              </w:rPr>
              <w:t>1</w:t>
            </w:r>
          </w:p>
        </w:tc>
        <w:tc>
          <w:tcPr>
            <w:tcW w:w="1760" w:type="dxa"/>
            <w:shd w:val="clear" w:color="000000" w:fill="FFFFFF"/>
            <w:hideMark/>
          </w:tcPr>
          <w:p w:rsidR="00265BE5" w:rsidRPr="00C607AA" w:rsidRDefault="00265BE5" w:rsidP="00C607AA">
            <w:pPr>
              <w:jc w:val="center"/>
              <w:rPr>
                <w:b/>
                <w:sz w:val="24"/>
                <w:szCs w:val="24"/>
              </w:rPr>
            </w:pPr>
            <w:r w:rsidRPr="00C607AA">
              <w:rPr>
                <w:b/>
                <w:sz w:val="24"/>
                <w:szCs w:val="24"/>
              </w:rPr>
              <w:t>2</w:t>
            </w:r>
          </w:p>
        </w:tc>
        <w:tc>
          <w:tcPr>
            <w:tcW w:w="1091" w:type="dxa"/>
            <w:shd w:val="clear" w:color="000000" w:fill="FFFFFF"/>
            <w:hideMark/>
          </w:tcPr>
          <w:p w:rsidR="00265BE5" w:rsidRPr="00C607AA" w:rsidRDefault="00265BE5" w:rsidP="00C607AA">
            <w:pPr>
              <w:jc w:val="center"/>
              <w:rPr>
                <w:b/>
                <w:sz w:val="24"/>
                <w:szCs w:val="24"/>
              </w:rPr>
            </w:pPr>
            <w:r w:rsidRPr="00C607AA">
              <w:rPr>
                <w:b/>
                <w:sz w:val="24"/>
                <w:szCs w:val="24"/>
              </w:rPr>
              <w:t>3</w:t>
            </w:r>
          </w:p>
        </w:tc>
        <w:tc>
          <w:tcPr>
            <w:tcW w:w="893" w:type="dxa"/>
            <w:shd w:val="clear" w:color="000000" w:fill="FFFFFF"/>
            <w:hideMark/>
          </w:tcPr>
          <w:p w:rsidR="00265BE5" w:rsidRPr="00C607AA" w:rsidRDefault="00265BE5" w:rsidP="00C607AA">
            <w:pPr>
              <w:jc w:val="center"/>
              <w:rPr>
                <w:b/>
                <w:sz w:val="24"/>
                <w:szCs w:val="24"/>
              </w:rPr>
            </w:pPr>
            <w:r w:rsidRPr="00C607AA">
              <w:rPr>
                <w:b/>
                <w:sz w:val="24"/>
                <w:szCs w:val="24"/>
              </w:rPr>
              <w:t>4</w:t>
            </w:r>
          </w:p>
        </w:tc>
        <w:tc>
          <w:tcPr>
            <w:tcW w:w="1276" w:type="dxa"/>
            <w:shd w:val="clear" w:color="000000" w:fill="FFFFFF"/>
            <w:hideMark/>
          </w:tcPr>
          <w:p w:rsidR="00265BE5" w:rsidRPr="00C607AA" w:rsidRDefault="00265BE5" w:rsidP="00C607AA">
            <w:pPr>
              <w:jc w:val="center"/>
              <w:rPr>
                <w:b/>
                <w:sz w:val="24"/>
                <w:szCs w:val="24"/>
              </w:rPr>
            </w:pPr>
            <w:r w:rsidRPr="00C607AA">
              <w:rPr>
                <w:b/>
                <w:sz w:val="24"/>
                <w:szCs w:val="24"/>
              </w:rPr>
              <w:t>5</w:t>
            </w:r>
          </w:p>
        </w:tc>
        <w:tc>
          <w:tcPr>
            <w:tcW w:w="1276" w:type="dxa"/>
            <w:shd w:val="clear" w:color="000000" w:fill="FFFFFF"/>
            <w:hideMark/>
          </w:tcPr>
          <w:p w:rsidR="00265BE5" w:rsidRPr="00C607AA" w:rsidRDefault="00265BE5" w:rsidP="00C607AA">
            <w:pPr>
              <w:jc w:val="center"/>
              <w:rPr>
                <w:b/>
                <w:sz w:val="24"/>
                <w:szCs w:val="24"/>
              </w:rPr>
            </w:pPr>
            <w:r w:rsidRPr="00C607AA">
              <w:rPr>
                <w:b/>
                <w:sz w:val="24"/>
                <w:szCs w:val="24"/>
              </w:rPr>
              <w:t>6</w:t>
            </w:r>
          </w:p>
        </w:tc>
        <w:tc>
          <w:tcPr>
            <w:tcW w:w="1134" w:type="dxa"/>
            <w:shd w:val="clear" w:color="000000" w:fill="FFFFFF"/>
            <w:hideMark/>
          </w:tcPr>
          <w:p w:rsidR="00265BE5" w:rsidRPr="00C607AA" w:rsidRDefault="00265BE5" w:rsidP="00C607AA">
            <w:pPr>
              <w:jc w:val="center"/>
              <w:rPr>
                <w:b/>
                <w:sz w:val="24"/>
                <w:szCs w:val="24"/>
              </w:rPr>
            </w:pPr>
            <w:r w:rsidRPr="00C607AA">
              <w:rPr>
                <w:b/>
                <w:sz w:val="24"/>
                <w:szCs w:val="24"/>
              </w:rPr>
              <w:t>7</w:t>
            </w:r>
          </w:p>
        </w:tc>
        <w:tc>
          <w:tcPr>
            <w:tcW w:w="1134" w:type="dxa"/>
            <w:shd w:val="clear" w:color="000000" w:fill="FFFFFF"/>
            <w:hideMark/>
          </w:tcPr>
          <w:p w:rsidR="00265BE5" w:rsidRPr="00C607AA" w:rsidRDefault="00265BE5" w:rsidP="00C607AA">
            <w:pPr>
              <w:jc w:val="center"/>
              <w:rPr>
                <w:b/>
                <w:sz w:val="24"/>
                <w:szCs w:val="24"/>
              </w:rPr>
            </w:pPr>
            <w:r w:rsidRPr="00C607AA">
              <w:rPr>
                <w:b/>
                <w:sz w:val="24"/>
                <w:szCs w:val="24"/>
              </w:rPr>
              <w:t>8</w:t>
            </w:r>
          </w:p>
        </w:tc>
        <w:tc>
          <w:tcPr>
            <w:tcW w:w="1134" w:type="dxa"/>
            <w:shd w:val="clear" w:color="000000" w:fill="FFFFFF"/>
            <w:hideMark/>
          </w:tcPr>
          <w:p w:rsidR="00265BE5" w:rsidRPr="00C607AA" w:rsidRDefault="00265BE5" w:rsidP="00C607AA">
            <w:pPr>
              <w:jc w:val="center"/>
              <w:rPr>
                <w:b/>
                <w:sz w:val="24"/>
                <w:szCs w:val="24"/>
              </w:rPr>
            </w:pPr>
            <w:r w:rsidRPr="00C607AA">
              <w:rPr>
                <w:b/>
                <w:sz w:val="24"/>
                <w:szCs w:val="24"/>
              </w:rPr>
              <w:t>9</w:t>
            </w:r>
          </w:p>
        </w:tc>
        <w:tc>
          <w:tcPr>
            <w:tcW w:w="1134" w:type="dxa"/>
            <w:shd w:val="clear" w:color="000000" w:fill="FFFFFF"/>
            <w:hideMark/>
          </w:tcPr>
          <w:p w:rsidR="00265BE5" w:rsidRPr="00C607AA" w:rsidRDefault="00265BE5" w:rsidP="00C607AA">
            <w:pPr>
              <w:jc w:val="center"/>
              <w:rPr>
                <w:b/>
                <w:sz w:val="24"/>
                <w:szCs w:val="24"/>
              </w:rPr>
            </w:pPr>
            <w:r w:rsidRPr="00C607AA">
              <w:rPr>
                <w:b/>
                <w:sz w:val="24"/>
                <w:szCs w:val="24"/>
              </w:rPr>
              <w:t>10</w:t>
            </w:r>
          </w:p>
        </w:tc>
        <w:tc>
          <w:tcPr>
            <w:tcW w:w="1134" w:type="dxa"/>
            <w:shd w:val="clear" w:color="000000" w:fill="FFFFFF"/>
            <w:hideMark/>
          </w:tcPr>
          <w:p w:rsidR="00265BE5" w:rsidRPr="00C607AA" w:rsidRDefault="00265BE5" w:rsidP="00C607AA">
            <w:pPr>
              <w:jc w:val="center"/>
              <w:rPr>
                <w:b/>
                <w:sz w:val="24"/>
                <w:szCs w:val="24"/>
              </w:rPr>
            </w:pPr>
            <w:r w:rsidRPr="00C607AA">
              <w:rPr>
                <w:b/>
                <w:sz w:val="24"/>
                <w:szCs w:val="24"/>
              </w:rPr>
              <w:t>11</w:t>
            </w:r>
          </w:p>
        </w:tc>
        <w:tc>
          <w:tcPr>
            <w:tcW w:w="1134" w:type="dxa"/>
            <w:shd w:val="clear" w:color="000000" w:fill="FFFFFF"/>
            <w:hideMark/>
          </w:tcPr>
          <w:p w:rsidR="00265BE5" w:rsidRPr="00C607AA" w:rsidRDefault="00265BE5" w:rsidP="00C607AA">
            <w:pPr>
              <w:jc w:val="center"/>
              <w:rPr>
                <w:b/>
                <w:sz w:val="24"/>
                <w:szCs w:val="24"/>
              </w:rPr>
            </w:pPr>
            <w:r w:rsidRPr="00C607AA">
              <w:rPr>
                <w:b/>
                <w:sz w:val="24"/>
                <w:szCs w:val="24"/>
              </w:rPr>
              <w:t>12</w:t>
            </w:r>
          </w:p>
        </w:tc>
        <w:tc>
          <w:tcPr>
            <w:tcW w:w="1435" w:type="dxa"/>
            <w:shd w:val="clear" w:color="000000" w:fill="FFFFFF"/>
            <w:hideMark/>
          </w:tcPr>
          <w:p w:rsidR="00265BE5" w:rsidRPr="00C607AA" w:rsidRDefault="00265BE5" w:rsidP="00C607AA">
            <w:pPr>
              <w:jc w:val="center"/>
              <w:rPr>
                <w:b/>
                <w:sz w:val="24"/>
                <w:szCs w:val="24"/>
              </w:rPr>
            </w:pPr>
            <w:r w:rsidRPr="00C607AA">
              <w:rPr>
                <w:b/>
                <w:sz w:val="24"/>
                <w:szCs w:val="24"/>
              </w:rPr>
              <w:t>13</w:t>
            </w:r>
          </w:p>
        </w:tc>
      </w:tr>
      <w:tr w:rsidR="00265BE5" w:rsidRPr="00C607AA" w:rsidTr="00265BE5">
        <w:trPr>
          <w:trHeight w:val="580"/>
          <w:jc w:val="right"/>
        </w:trPr>
        <w:tc>
          <w:tcPr>
            <w:tcW w:w="15386" w:type="dxa"/>
            <w:gridSpan w:val="13"/>
            <w:shd w:val="clear" w:color="000000" w:fill="FFFFFF"/>
            <w:hideMark/>
          </w:tcPr>
          <w:p w:rsidR="00265BE5" w:rsidRPr="00C607AA" w:rsidRDefault="00265BE5" w:rsidP="00C607AA">
            <w:pPr>
              <w:jc w:val="center"/>
              <w:rPr>
                <w:b/>
                <w:sz w:val="24"/>
                <w:szCs w:val="24"/>
              </w:rPr>
            </w:pPr>
            <w:r w:rsidRPr="00C607AA">
              <w:rPr>
                <w:b/>
                <w:sz w:val="24"/>
                <w:szCs w:val="24"/>
              </w:rPr>
              <w:t>Подпрограмма 1. Создание условий для эффективного управления муниципальными финансами, повышения устойчивости бюджетов поселений Нижневартовского района</w:t>
            </w:r>
          </w:p>
        </w:tc>
      </w:tr>
      <w:tr w:rsidR="00265BE5" w:rsidRPr="00C607AA" w:rsidTr="00265BE5">
        <w:trPr>
          <w:trHeight w:val="512"/>
          <w:jc w:val="right"/>
        </w:trPr>
        <w:tc>
          <w:tcPr>
            <w:tcW w:w="851" w:type="dxa"/>
            <w:vMerge w:val="restart"/>
            <w:shd w:val="clear" w:color="000000" w:fill="FFFFFF"/>
            <w:hideMark/>
          </w:tcPr>
          <w:p w:rsidR="00265BE5" w:rsidRPr="00C607AA" w:rsidRDefault="00265BE5" w:rsidP="00C607AA">
            <w:pPr>
              <w:jc w:val="center"/>
              <w:rPr>
                <w:sz w:val="24"/>
                <w:szCs w:val="24"/>
              </w:rPr>
            </w:pPr>
            <w:r w:rsidRPr="00C607AA">
              <w:rPr>
                <w:sz w:val="24"/>
                <w:szCs w:val="24"/>
              </w:rPr>
              <w:t>1.1.</w:t>
            </w:r>
          </w:p>
        </w:tc>
        <w:tc>
          <w:tcPr>
            <w:tcW w:w="1760" w:type="dxa"/>
            <w:vMerge w:val="restart"/>
            <w:shd w:val="clear" w:color="000000" w:fill="FFFFFF"/>
            <w:hideMark/>
          </w:tcPr>
          <w:p w:rsidR="00265BE5" w:rsidRPr="00C607AA" w:rsidRDefault="00265BE5" w:rsidP="00C607AA">
            <w:pPr>
              <w:rPr>
                <w:sz w:val="24"/>
                <w:szCs w:val="24"/>
              </w:rPr>
            </w:pPr>
            <w:r w:rsidRPr="00C607AA">
              <w:rPr>
                <w:sz w:val="24"/>
                <w:szCs w:val="24"/>
              </w:rPr>
              <w:t xml:space="preserve">Выравнивание бюджетной </w:t>
            </w:r>
            <w:r w:rsidRPr="00C607AA">
              <w:rPr>
                <w:sz w:val="24"/>
                <w:szCs w:val="24"/>
              </w:rPr>
              <w:lastRenderedPageBreak/>
              <w:t>обеспеченности поселений района из районного фонда финансовой поддержки (показатель 1)</w:t>
            </w:r>
          </w:p>
        </w:tc>
        <w:tc>
          <w:tcPr>
            <w:tcW w:w="1091" w:type="dxa"/>
            <w:vMerge w:val="restart"/>
            <w:shd w:val="clear" w:color="000000" w:fill="FFFFFF"/>
            <w:hideMark/>
          </w:tcPr>
          <w:p w:rsidR="00265BE5" w:rsidRPr="00C607AA" w:rsidRDefault="00265BE5" w:rsidP="00C607AA">
            <w:pPr>
              <w:rPr>
                <w:sz w:val="24"/>
                <w:szCs w:val="24"/>
              </w:rPr>
            </w:pPr>
            <w:r w:rsidRPr="00C607AA">
              <w:rPr>
                <w:sz w:val="24"/>
                <w:szCs w:val="24"/>
              </w:rPr>
              <w:lastRenderedPageBreak/>
              <w:t xml:space="preserve">департамент </w:t>
            </w:r>
            <w:r w:rsidRPr="00C607AA">
              <w:rPr>
                <w:sz w:val="24"/>
                <w:szCs w:val="24"/>
              </w:rPr>
              <w:lastRenderedPageBreak/>
              <w:t>финансов администрации района</w:t>
            </w: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lastRenderedPageBreak/>
              <w:t>всего</w:t>
            </w:r>
          </w:p>
        </w:tc>
        <w:tc>
          <w:tcPr>
            <w:tcW w:w="1276" w:type="dxa"/>
            <w:shd w:val="clear" w:color="000000" w:fill="FFFFFF"/>
            <w:hideMark/>
          </w:tcPr>
          <w:p w:rsidR="00265BE5" w:rsidRPr="00C607AA" w:rsidRDefault="00265BE5" w:rsidP="00C607AA">
            <w:pPr>
              <w:rPr>
                <w:sz w:val="24"/>
                <w:szCs w:val="24"/>
              </w:rPr>
            </w:pPr>
            <w:r w:rsidRPr="00C607AA">
              <w:rPr>
                <w:sz w:val="24"/>
                <w:szCs w:val="24"/>
              </w:rPr>
              <w:t>2 091 542,7</w:t>
            </w:r>
          </w:p>
        </w:tc>
        <w:tc>
          <w:tcPr>
            <w:tcW w:w="1276" w:type="dxa"/>
            <w:shd w:val="clear" w:color="000000" w:fill="FFFFFF"/>
            <w:hideMark/>
          </w:tcPr>
          <w:p w:rsidR="00265BE5" w:rsidRPr="00C607AA" w:rsidRDefault="00265BE5" w:rsidP="00C607AA">
            <w:pPr>
              <w:rPr>
                <w:sz w:val="24"/>
                <w:szCs w:val="24"/>
              </w:rPr>
            </w:pPr>
            <w:r w:rsidRPr="00C607AA">
              <w:rPr>
                <w:sz w:val="24"/>
                <w:szCs w:val="24"/>
              </w:rPr>
              <w:t>179 862,6</w:t>
            </w:r>
          </w:p>
        </w:tc>
        <w:tc>
          <w:tcPr>
            <w:tcW w:w="1134" w:type="dxa"/>
            <w:shd w:val="clear" w:color="000000" w:fill="FFFFFF"/>
            <w:hideMark/>
          </w:tcPr>
          <w:p w:rsidR="00265BE5" w:rsidRPr="00C607AA" w:rsidRDefault="00265BE5" w:rsidP="00C607AA">
            <w:pPr>
              <w:rPr>
                <w:sz w:val="24"/>
                <w:szCs w:val="24"/>
              </w:rPr>
            </w:pPr>
            <w:r w:rsidRPr="00C607AA">
              <w:rPr>
                <w:sz w:val="24"/>
                <w:szCs w:val="24"/>
              </w:rPr>
              <w:t>173 789,1</w:t>
            </w:r>
          </w:p>
        </w:tc>
        <w:tc>
          <w:tcPr>
            <w:tcW w:w="1134" w:type="dxa"/>
            <w:shd w:val="clear" w:color="000000" w:fill="FFFFFF"/>
            <w:hideMark/>
          </w:tcPr>
          <w:p w:rsidR="00265BE5" w:rsidRPr="00C607AA" w:rsidRDefault="00265BE5" w:rsidP="00C607AA">
            <w:pPr>
              <w:rPr>
                <w:sz w:val="24"/>
                <w:szCs w:val="24"/>
              </w:rPr>
            </w:pPr>
            <w:r w:rsidRPr="00C607AA">
              <w:rPr>
                <w:sz w:val="24"/>
                <w:szCs w:val="24"/>
              </w:rPr>
              <w:t>173 789,1</w:t>
            </w:r>
          </w:p>
        </w:tc>
        <w:tc>
          <w:tcPr>
            <w:tcW w:w="1134" w:type="dxa"/>
            <w:shd w:val="clear" w:color="000000" w:fill="FFFFFF"/>
            <w:hideMark/>
          </w:tcPr>
          <w:p w:rsidR="00265BE5" w:rsidRPr="00C607AA" w:rsidRDefault="00265BE5" w:rsidP="00C607AA">
            <w:pPr>
              <w:rPr>
                <w:sz w:val="24"/>
                <w:szCs w:val="24"/>
              </w:rPr>
            </w:pPr>
            <w:r w:rsidRPr="00C607AA">
              <w:rPr>
                <w:sz w:val="24"/>
                <w:szCs w:val="24"/>
              </w:rPr>
              <w:t>173 789,1</w:t>
            </w:r>
          </w:p>
        </w:tc>
        <w:tc>
          <w:tcPr>
            <w:tcW w:w="1134" w:type="dxa"/>
            <w:shd w:val="clear" w:color="000000" w:fill="FFFFFF"/>
            <w:hideMark/>
          </w:tcPr>
          <w:p w:rsidR="00265BE5" w:rsidRPr="00C607AA" w:rsidRDefault="00265BE5" w:rsidP="00C607AA">
            <w:pPr>
              <w:rPr>
                <w:sz w:val="24"/>
                <w:szCs w:val="24"/>
              </w:rPr>
            </w:pPr>
            <w:r w:rsidRPr="00C607AA">
              <w:rPr>
                <w:sz w:val="24"/>
                <w:szCs w:val="24"/>
              </w:rPr>
              <w:t>173 789,1</w:t>
            </w:r>
          </w:p>
        </w:tc>
        <w:tc>
          <w:tcPr>
            <w:tcW w:w="1134" w:type="dxa"/>
            <w:shd w:val="clear" w:color="000000" w:fill="FFFFFF"/>
            <w:hideMark/>
          </w:tcPr>
          <w:p w:rsidR="00265BE5" w:rsidRPr="00C607AA" w:rsidRDefault="00265BE5" w:rsidP="00C607AA">
            <w:pPr>
              <w:rPr>
                <w:sz w:val="24"/>
                <w:szCs w:val="24"/>
              </w:rPr>
            </w:pPr>
            <w:r w:rsidRPr="00C607AA">
              <w:rPr>
                <w:sz w:val="24"/>
                <w:szCs w:val="24"/>
              </w:rPr>
              <w:t>173 789,1</w:t>
            </w:r>
          </w:p>
        </w:tc>
        <w:tc>
          <w:tcPr>
            <w:tcW w:w="1134" w:type="dxa"/>
            <w:shd w:val="clear" w:color="000000" w:fill="FFFFFF"/>
            <w:hideMark/>
          </w:tcPr>
          <w:p w:rsidR="00265BE5" w:rsidRPr="00C607AA" w:rsidRDefault="00265BE5" w:rsidP="00C607AA">
            <w:pPr>
              <w:rPr>
                <w:sz w:val="24"/>
                <w:szCs w:val="24"/>
              </w:rPr>
            </w:pPr>
            <w:r w:rsidRPr="00C607AA">
              <w:rPr>
                <w:sz w:val="24"/>
                <w:szCs w:val="24"/>
              </w:rPr>
              <w:t>173 789,1</w:t>
            </w:r>
          </w:p>
        </w:tc>
        <w:tc>
          <w:tcPr>
            <w:tcW w:w="1435" w:type="dxa"/>
            <w:shd w:val="clear" w:color="000000" w:fill="FFFFFF"/>
            <w:hideMark/>
          </w:tcPr>
          <w:p w:rsidR="00265BE5" w:rsidRPr="00C607AA" w:rsidRDefault="00265BE5" w:rsidP="00C607AA">
            <w:pPr>
              <w:rPr>
                <w:sz w:val="24"/>
                <w:szCs w:val="24"/>
              </w:rPr>
            </w:pPr>
            <w:r w:rsidRPr="00C607AA">
              <w:rPr>
                <w:sz w:val="24"/>
                <w:szCs w:val="24"/>
              </w:rPr>
              <w:t>868 945,5</w:t>
            </w:r>
          </w:p>
        </w:tc>
      </w:tr>
      <w:tr w:rsidR="00265BE5" w:rsidRPr="00C607AA" w:rsidTr="00265BE5">
        <w:trPr>
          <w:trHeight w:val="2306"/>
          <w:jc w:val="right"/>
        </w:trPr>
        <w:tc>
          <w:tcPr>
            <w:tcW w:w="851" w:type="dxa"/>
            <w:vMerge/>
            <w:hideMark/>
          </w:tcPr>
          <w:p w:rsidR="00265BE5" w:rsidRPr="00C607AA" w:rsidRDefault="00265BE5" w:rsidP="00C607AA">
            <w:pPr>
              <w:rPr>
                <w:sz w:val="24"/>
                <w:szCs w:val="24"/>
              </w:rPr>
            </w:pPr>
          </w:p>
        </w:tc>
        <w:tc>
          <w:tcPr>
            <w:tcW w:w="1760" w:type="dxa"/>
            <w:vMerge/>
            <w:hideMark/>
          </w:tcPr>
          <w:p w:rsidR="00265BE5" w:rsidRPr="00C607AA" w:rsidRDefault="00265BE5" w:rsidP="00C607AA">
            <w:pPr>
              <w:rPr>
                <w:sz w:val="24"/>
                <w:szCs w:val="24"/>
              </w:rPr>
            </w:pPr>
          </w:p>
        </w:tc>
        <w:tc>
          <w:tcPr>
            <w:tcW w:w="1091" w:type="dxa"/>
            <w:vMerge/>
            <w:hideMark/>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highlight w:val="yellow"/>
              </w:rPr>
            </w:pPr>
            <w:r w:rsidRPr="00C607AA">
              <w:rPr>
                <w:sz w:val="24"/>
                <w:szCs w:val="24"/>
              </w:rPr>
              <w:t>бюджет автономного округа</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highlight w:val="yellow"/>
              </w:rPr>
            </w:pPr>
            <w:r w:rsidRPr="00C607AA">
              <w:rPr>
                <w:sz w:val="24"/>
                <w:szCs w:val="24"/>
              </w:rPr>
              <w:t>2 091 542,7</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highlight w:val="yellow"/>
              </w:rPr>
            </w:pPr>
            <w:r w:rsidRPr="00C607AA">
              <w:rPr>
                <w:sz w:val="24"/>
                <w:szCs w:val="24"/>
              </w:rPr>
              <w:t>179 862,6</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highlight w:val="yellow"/>
              </w:rPr>
            </w:pPr>
            <w:r w:rsidRPr="00C607AA">
              <w:rPr>
                <w:sz w:val="24"/>
                <w:szCs w:val="24"/>
              </w:rPr>
              <w:t>173 789,1</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highlight w:val="yellow"/>
              </w:rPr>
            </w:pPr>
            <w:r w:rsidRPr="00C607AA">
              <w:rPr>
                <w:sz w:val="24"/>
                <w:szCs w:val="24"/>
              </w:rPr>
              <w:t>173 789,1</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highlight w:val="yellow"/>
              </w:rPr>
            </w:pPr>
            <w:r w:rsidRPr="00C607AA">
              <w:rPr>
                <w:sz w:val="24"/>
                <w:szCs w:val="24"/>
              </w:rPr>
              <w:t>173 789,1</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highlight w:val="yellow"/>
              </w:rPr>
            </w:pPr>
            <w:r w:rsidRPr="00C607AA">
              <w:rPr>
                <w:sz w:val="24"/>
                <w:szCs w:val="24"/>
              </w:rPr>
              <w:t>173 789,1</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highlight w:val="yellow"/>
              </w:rPr>
            </w:pPr>
            <w:r w:rsidRPr="00C607AA">
              <w:rPr>
                <w:sz w:val="24"/>
                <w:szCs w:val="24"/>
                <w:lang w:val="en-US"/>
              </w:rPr>
              <w:t>1</w:t>
            </w:r>
            <w:r w:rsidRPr="00C607AA">
              <w:rPr>
                <w:sz w:val="24"/>
                <w:szCs w:val="24"/>
              </w:rPr>
              <w:t>73 789,1</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highlight w:val="yellow"/>
              </w:rPr>
            </w:pPr>
            <w:r w:rsidRPr="00C607AA">
              <w:rPr>
                <w:sz w:val="24"/>
                <w:szCs w:val="24"/>
              </w:rPr>
              <w:t>173 789,1</w:t>
            </w:r>
          </w:p>
        </w:tc>
        <w:tc>
          <w:tcPr>
            <w:tcW w:w="1435"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highlight w:val="yellow"/>
              </w:rPr>
            </w:pPr>
            <w:r w:rsidRPr="00C607AA">
              <w:rPr>
                <w:sz w:val="24"/>
                <w:szCs w:val="24"/>
              </w:rPr>
              <w:t>868 945,5</w:t>
            </w:r>
          </w:p>
        </w:tc>
      </w:tr>
      <w:tr w:rsidR="00265BE5" w:rsidRPr="00C607AA" w:rsidTr="00265BE5">
        <w:trPr>
          <w:trHeight w:val="434"/>
          <w:jc w:val="right"/>
        </w:trPr>
        <w:tc>
          <w:tcPr>
            <w:tcW w:w="851" w:type="dxa"/>
            <w:vMerge w:val="restart"/>
            <w:shd w:val="clear" w:color="000000" w:fill="FFFFFF"/>
            <w:hideMark/>
          </w:tcPr>
          <w:p w:rsidR="00265BE5" w:rsidRPr="00C607AA" w:rsidRDefault="00265BE5" w:rsidP="00C607AA">
            <w:pPr>
              <w:jc w:val="center"/>
              <w:rPr>
                <w:sz w:val="24"/>
                <w:szCs w:val="24"/>
              </w:rPr>
            </w:pPr>
            <w:r w:rsidRPr="00C607AA">
              <w:rPr>
                <w:sz w:val="24"/>
                <w:szCs w:val="24"/>
              </w:rPr>
              <w:lastRenderedPageBreak/>
              <w:t>1.2.</w:t>
            </w:r>
          </w:p>
        </w:tc>
        <w:tc>
          <w:tcPr>
            <w:tcW w:w="1760" w:type="dxa"/>
            <w:vMerge w:val="restart"/>
            <w:shd w:val="clear" w:color="000000" w:fill="FFFFFF"/>
            <w:hideMark/>
          </w:tcPr>
          <w:p w:rsidR="00265BE5" w:rsidRPr="00C607AA" w:rsidRDefault="00265BE5" w:rsidP="00C607AA">
            <w:pPr>
              <w:rPr>
                <w:sz w:val="24"/>
                <w:szCs w:val="24"/>
              </w:rPr>
            </w:pPr>
            <w:r w:rsidRPr="00C607AA">
              <w:rPr>
                <w:sz w:val="24"/>
                <w:szCs w:val="24"/>
              </w:rPr>
              <w:t>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расходов, возникших в результате решений, принятых органами власти другого уровня (показатели 1, 2, 8)</w:t>
            </w:r>
          </w:p>
        </w:tc>
        <w:tc>
          <w:tcPr>
            <w:tcW w:w="1091" w:type="dxa"/>
            <w:vMerge w:val="restart"/>
            <w:shd w:val="clear" w:color="000000" w:fill="FFFFFF"/>
            <w:hideMark/>
          </w:tcPr>
          <w:p w:rsidR="00265BE5" w:rsidRPr="00C607AA" w:rsidRDefault="00265BE5" w:rsidP="00C607AA">
            <w:pPr>
              <w:rPr>
                <w:sz w:val="24"/>
                <w:szCs w:val="24"/>
              </w:rPr>
            </w:pPr>
            <w:r w:rsidRPr="00C607AA">
              <w:rPr>
                <w:sz w:val="24"/>
                <w:szCs w:val="24"/>
              </w:rPr>
              <w:t xml:space="preserve">отдел транспорта и связи администрации района;  управление культуры администрации района; управление экологии и природопользования администрации района;                                                                                                                                                                                                                                                                                                                                                департамент финансов </w:t>
            </w:r>
            <w:r w:rsidRPr="00C607AA">
              <w:rPr>
                <w:sz w:val="24"/>
                <w:szCs w:val="24"/>
              </w:rPr>
              <w:lastRenderedPageBreak/>
              <w:t>администрации района</w:t>
            </w: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lastRenderedPageBreak/>
              <w:t>всего</w:t>
            </w:r>
          </w:p>
        </w:tc>
        <w:tc>
          <w:tcPr>
            <w:tcW w:w="1276" w:type="dxa"/>
            <w:shd w:val="clear" w:color="000000" w:fill="FFFFFF"/>
            <w:hideMark/>
          </w:tcPr>
          <w:p w:rsidR="00265BE5" w:rsidRPr="00C607AA" w:rsidRDefault="00265BE5" w:rsidP="00C607AA">
            <w:pPr>
              <w:jc w:val="center"/>
              <w:rPr>
                <w:sz w:val="24"/>
                <w:szCs w:val="24"/>
              </w:rPr>
            </w:pPr>
            <w:r w:rsidRPr="00C607AA">
              <w:rPr>
                <w:sz w:val="24"/>
                <w:szCs w:val="24"/>
              </w:rPr>
              <w:t>5 194 099,3</w:t>
            </w:r>
          </w:p>
        </w:tc>
        <w:tc>
          <w:tcPr>
            <w:tcW w:w="1276" w:type="dxa"/>
            <w:shd w:val="clear" w:color="000000" w:fill="FFFFFF"/>
            <w:hideMark/>
          </w:tcPr>
          <w:p w:rsidR="00265BE5" w:rsidRPr="00C607AA" w:rsidRDefault="00265BE5" w:rsidP="00C607AA">
            <w:pPr>
              <w:jc w:val="center"/>
              <w:rPr>
                <w:sz w:val="24"/>
                <w:szCs w:val="24"/>
              </w:rPr>
            </w:pPr>
            <w:r w:rsidRPr="00C607AA">
              <w:rPr>
                <w:sz w:val="24"/>
                <w:szCs w:val="24"/>
              </w:rPr>
              <w:t>1 051 855,2</w:t>
            </w:r>
          </w:p>
        </w:tc>
        <w:tc>
          <w:tcPr>
            <w:tcW w:w="1134" w:type="dxa"/>
            <w:shd w:val="clear" w:color="000000" w:fill="FFFFFF"/>
            <w:hideMark/>
          </w:tcPr>
          <w:p w:rsidR="00265BE5" w:rsidRPr="00C607AA" w:rsidRDefault="00265BE5" w:rsidP="00C607AA">
            <w:pPr>
              <w:jc w:val="center"/>
              <w:rPr>
                <w:sz w:val="24"/>
                <w:szCs w:val="24"/>
              </w:rPr>
            </w:pPr>
            <w:r w:rsidRPr="00C607AA">
              <w:rPr>
                <w:sz w:val="24"/>
                <w:szCs w:val="24"/>
              </w:rPr>
              <w:t>396 178,6</w:t>
            </w:r>
          </w:p>
        </w:tc>
        <w:tc>
          <w:tcPr>
            <w:tcW w:w="1134" w:type="dxa"/>
            <w:shd w:val="clear" w:color="000000" w:fill="FFFFFF"/>
            <w:hideMark/>
          </w:tcPr>
          <w:p w:rsidR="00265BE5" w:rsidRPr="00C607AA" w:rsidRDefault="00265BE5" w:rsidP="00C607AA">
            <w:pPr>
              <w:jc w:val="center"/>
              <w:rPr>
                <w:sz w:val="24"/>
                <w:szCs w:val="24"/>
              </w:rPr>
            </w:pPr>
            <w:r w:rsidRPr="00C607AA">
              <w:rPr>
                <w:sz w:val="24"/>
                <w:szCs w:val="24"/>
              </w:rPr>
              <w:t>374 839,2</w:t>
            </w:r>
          </w:p>
        </w:tc>
        <w:tc>
          <w:tcPr>
            <w:tcW w:w="1134" w:type="dxa"/>
            <w:shd w:val="clear" w:color="000000" w:fill="FFFFFF"/>
            <w:hideMark/>
          </w:tcPr>
          <w:p w:rsidR="00265BE5" w:rsidRPr="00C607AA" w:rsidRDefault="00265BE5" w:rsidP="00C607AA">
            <w:pPr>
              <w:jc w:val="center"/>
              <w:rPr>
                <w:sz w:val="24"/>
                <w:szCs w:val="24"/>
              </w:rPr>
            </w:pPr>
            <w:r w:rsidRPr="00C607AA">
              <w:rPr>
                <w:sz w:val="24"/>
                <w:szCs w:val="24"/>
              </w:rPr>
              <w:t>374 580,7</w:t>
            </w:r>
          </w:p>
        </w:tc>
        <w:tc>
          <w:tcPr>
            <w:tcW w:w="1134" w:type="dxa"/>
            <w:shd w:val="clear" w:color="000000" w:fill="FFFFFF"/>
            <w:hideMark/>
          </w:tcPr>
          <w:p w:rsidR="00265BE5" w:rsidRPr="00C607AA" w:rsidRDefault="00265BE5" w:rsidP="00C607AA">
            <w:pPr>
              <w:jc w:val="center"/>
              <w:rPr>
                <w:sz w:val="24"/>
                <w:szCs w:val="24"/>
              </w:rPr>
            </w:pPr>
            <w:r w:rsidRPr="00C607AA">
              <w:rPr>
                <w:sz w:val="24"/>
                <w:szCs w:val="24"/>
              </w:rPr>
              <w:t>374 580,7</w:t>
            </w:r>
          </w:p>
        </w:tc>
        <w:tc>
          <w:tcPr>
            <w:tcW w:w="1134" w:type="dxa"/>
            <w:shd w:val="clear" w:color="000000" w:fill="FFFFFF"/>
            <w:hideMark/>
          </w:tcPr>
          <w:p w:rsidR="00265BE5" w:rsidRPr="00C607AA" w:rsidRDefault="00265BE5" w:rsidP="00C607AA">
            <w:pPr>
              <w:jc w:val="center"/>
              <w:rPr>
                <w:sz w:val="24"/>
                <w:szCs w:val="24"/>
              </w:rPr>
            </w:pPr>
            <w:r w:rsidRPr="00C607AA">
              <w:rPr>
                <w:sz w:val="24"/>
                <w:szCs w:val="24"/>
              </w:rPr>
              <w:t>374 580,7</w:t>
            </w:r>
          </w:p>
        </w:tc>
        <w:tc>
          <w:tcPr>
            <w:tcW w:w="1134" w:type="dxa"/>
            <w:shd w:val="clear" w:color="000000" w:fill="FFFFFF"/>
            <w:hideMark/>
          </w:tcPr>
          <w:p w:rsidR="00265BE5" w:rsidRPr="00C607AA" w:rsidRDefault="00265BE5" w:rsidP="00C607AA">
            <w:pPr>
              <w:jc w:val="center"/>
              <w:rPr>
                <w:sz w:val="24"/>
                <w:szCs w:val="24"/>
              </w:rPr>
            </w:pPr>
            <w:r w:rsidRPr="00C607AA">
              <w:rPr>
                <w:sz w:val="24"/>
                <w:szCs w:val="24"/>
              </w:rPr>
              <w:t>374 580,7</w:t>
            </w:r>
          </w:p>
        </w:tc>
        <w:tc>
          <w:tcPr>
            <w:tcW w:w="1435" w:type="dxa"/>
            <w:shd w:val="clear" w:color="000000" w:fill="FFFFFF"/>
            <w:hideMark/>
          </w:tcPr>
          <w:p w:rsidR="00265BE5" w:rsidRPr="00C607AA" w:rsidRDefault="00265BE5" w:rsidP="00C607AA">
            <w:pPr>
              <w:jc w:val="center"/>
              <w:rPr>
                <w:sz w:val="24"/>
                <w:szCs w:val="24"/>
              </w:rPr>
            </w:pPr>
            <w:r w:rsidRPr="00C607AA">
              <w:rPr>
                <w:sz w:val="24"/>
                <w:szCs w:val="24"/>
              </w:rPr>
              <w:t>1 872 903,5</w:t>
            </w:r>
          </w:p>
        </w:tc>
      </w:tr>
      <w:tr w:rsidR="00265BE5" w:rsidRPr="00C607AA" w:rsidTr="00265BE5">
        <w:trPr>
          <w:trHeight w:val="570"/>
          <w:jc w:val="right"/>
        </w:trPr>
        <w:tc>
          <w:tcPr>
            <w:tcW w:w="851" w:type="dxa"/>
            <w:vMerge/>
            <w:hideMark/>
          </w:tcPr>
          <w:p w:rsidR="00265BE5" w:rsidRPr="00C607AA" w:rsidRDefault="00265BE5" w:rsidP="00C607AA">
            <w:pPr>
              <w:rPr>
                <w:sz w:val="24"/>
                <w:szCs w:val="24"/>
              </w:rPr>
            </w:pPr>
          </w:p>
        </w:tc>
        <w:tc>
          <w:tcPr>
            <w:tcW w:w="1760" w:type="dxa"/>
            <w:vMerge/>
            <w:hideMark/>
          </w:tcPr>
          <w:p w:rsidR="00265BE5" w:rsidRPr="00C607AA" w:rsidRDefault="00265BE5" w:rsidP="00C607AA">
            <w:pPr>
              <w:rPr>
                <w:sz w:val="24"/>
                <w:szCs w:val="24"/>
              </w:rPr>
            </w:pPr>
          </w:p>
        </w:tc>
        <w:tc>
          <w:tcPr>
            <w:tcW w:w="1091" w:type="dxa"/>
            <w:vMerge/>
            <w:hideMark/>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федеральный бюджет</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45 497,3</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3 915,4</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3 872,2</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3 991,2</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3 746,5</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3 746,5</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3 746,5</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3 746,5</w:t>
            </w:r>
          </w:p>
        </w:tc>
        <w:tc>
          <w:tcPr>
            <w:tcW w:w="1435"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18 732,5</w:t>
            </w:r>
          </w:p>
        </w:tc>
      </w:tr>
      <w:tr w:rsidR="00265BE5" w:rsidRPr="00C607AA" w:rsidTr="00265BE5">
        <w:trPr>
          <w:trHeight w:val="855"/>
          <w:jc w:val="right"/>
        </w:trPr>
        <w:tc>
          <w:tcPr>
            <w:tcW w:w="851" w:type="dxa"/>
            <w:vMerge/>
            <w:hideMark/>
          </w:tcPr>
          <w:p w:rsidR="00265BE5" w:rsidRPr="00C607AA" w:rsidRDefault="00265BE5" w:rsidP="00C607AA">
            <w:pPr>
              <w:rPr>
                <w:sz w:val="24"/>
                <w:szCs w:val="24"/>
              </w:rPr>
            </w:pPr>
          </w:p>
        </w:tc>
        <w:tc>
          <w:tcPr>
            <w:tcW w:w="1760" w:type="dxa"/>
            <w:vMerge/>
            <w:hideMark/>
          </w:tcPr>
          <w:p w:rsidR="00265BE5" w:rsidRPr="00C607AA" w:rsidRDefault="00265BE5" w:rsidP="00C607AA">
            <w:pPr>
              <w:rPr>
                <w:sz w:val="24"/>
                <w:szCs w:val="24"/>
              </w:rPr>
            </w:pPr>
          </w:p>
        </w:tc>
        <w:tc>
          <w:tcPr>
            <w:tcW w:w="1091" w:type="dxa"/>
            <w:vMerge/>
            <w:hideMark/>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бюджет автономного округа</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19 843,2</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1 472,0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1 681,4</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1 681,4</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1 667,6</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1 667,6</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1 667,6</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1 667,6</w:t>
            </w:r>
          </w:p>
        </w:tc>
        <w:tc>
          <w:tcPr>
            <w:tcW w:w="1435"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8 338,0</w:t>
            </w:r>
          </w:p>
        </w:tc>
      </w:tr>
      <w:tr w:rsidR="00265BE5" w:rsidRPr="00C607AA" w:rsidTr="00265BE5">
        <w:trPr>
          <w:trHeight w:val="1104"/>
          <w:jc w:val="right"/>
        </w:trPr>
        <w:tc>
          <w:tcPr>
            <w:tcW w:w="851" w:type="dxa"/>
            <w:vMerge/>
            <w:hideMark/>
          </w:tcPr>
          <w:p w:rsidR="00265BE5" w:rsidRPr="00C607AA" w:rsidRDefault="00265BE5" w:rsidP="00C607AA">
            <w:pPr>
              <w:rPr>
                <w:sz w:val="24"/>
                <w:szCs w:val="24"/>
              </w:rPr>
            </w:pPr>
          </w:p>
        </w:tc>
        <w:tc>
          <w:tcPr>
            <w:tcW w:w="1760" w:type="dxa"/>
            <w:vMerge/>
            <w:hideMark/>
          </w:tcPr>
          <w:p w:rsidR="00265BE5" w:rsidRPr="00C607AA" w:rsidRDefault="00265BE5" w:rsidP="00C607AA">
            <w:pPr>
              <w:rPr>
                <w:sz w:val="24"/>
                <w:szCs w:val="24"/>
              </w:rPr>
            </w:pPr>
          </w:p>
        </w:tc>
        <w:tc>
          <w:tcPr>
            <w:tcW w:w="1091" w:type="dxa"/>
            <w:vMerge/>
            <w:hideMark/>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местный бюджет</w:t>
            </w:r>
          </w:p>
        </w:tc>
        <w:tc>
          <w:tcPr>
            <w:tcW w:w="1276" w:type="dxa"/>
            <w:shd w:val="clear" w:color="000000" w:fill="FFFFFF"/>
            <w:hideMark/>
          </w:tcPr>
          <w:p w:rsidR="00265BE5" w:rsidRPr="00C607AA" w:rsidRDefault="00265BE5" w:rsidP="00C607AA">
            <w:pPr>
              <w:rPr>
                <w:sz w:val="24"/>
                <w:szCs w:val="24"/>
              </w:rPr>
            </w:pPr>
            <w:r w:rsidRPr="00C607AA">
              <w:rPr>
                <w:sz w:val="24"/>
                <w:szCs w:val="24"/>
              </w:rPr>
              <w:t>5 128 758,8</w:t>
            </w:r>
          </w:p>
        </w:tc>
        <w:tc>
          <w:tcPr>
            <w:tcW w:w="1276" w:type="dxa"/>
            <w:shd w:val="clear" w:color="000000" w:fill="FFFFFF"/>
          </w:tcPr>
          <w:p w:rsidR="00265BE5" w:rsidRPr="00C607AA" w:rsidRDefault="00265BE5" w:rsidP="00C607AA">
            <w:pPr>
              <w:rPr>
                <w:sz w:val="24"/>
                <w:szCs w:val="24"/>
              </w:rPr>
            </w:pPr>
            <w:r w:rsidRPr="00C607AA">
              <w:rPr>
                <w:sz w:val="24"/>
                <w:szCs w:val="24"/>
              </w:rPr>
              <w:t xml:space="preserve"> 1 046 467,8</w:t>
            </w:r>
          </w:p>
        </w:tc>
        <w:tc>
          <w:tcPr>
            <w:tcW w:w="1134" w:type="dxa"/>
            <w:shd w:val="clear" w:color="000000" w:fill="FFFFFF"/>
          </w:tcPr>
          <w:p w:rsidR="00265BE5" w:rsidRPr="00C607AA" w:rsidRDefault="00265BE5" w:rsidP="00C607AA">
            <w:pPr>
              <w:rPr>
                <w:sz w:val="24"/>
                <w:szCs w:val="24"/>
              </w:rPr>
            </w:pPr>
            <w:r w:rsidRPr="00C607AA">
              <w:rPr>
                <w:sz w:val="24"/>
                <w:szCs w:val="24"/>
              </w:rPr>
              <w:t>390 625,0</w:t>
            </w:r>
          </w:p>
        </w:tc>
        <w:tc>
          <w:tcPr>
            <w:tcW w:w="1134" w:type="dxa"/>
            <w:shd w:val="clear" w:color="000000" w:fill="FFFFFF"/>
          </w:tcPr>
          <w:p w:rsidR="00265BE5" w:rsidRPr="00C607AA" w:rsidRDefault="00265BE5" w:rsidP="00C607AA">
            <w:pPr>
              <w:rPr>
                <w:sz w:val="24"/>
                <w:szCs w:val="24"/>
              </w:rPr>
            </w:pPr>
            <w:r w:rsidRPr="00C607AA">
              <w:rPr>
                <w:sz w:val="24"/>
                <w:szCs w:val="24"/>
              </w:rPr>
              <w:t>369 166,6</w:t>
            </w:r>
          </w:p>
        </w:tc>
        <w:tc>
          <w:tcPr>
            <w:tcW w:w="1134" w:type="dxa"/>
            <w:shd w:val="clear" w:color="000000" w:fill="FFFFFF"/>
          </w:tcPr>
          <w:p w:rsidR="00265BE5" w:rsidRPr="00C607AA" w:rsidRDefault="00265BE5" w:rsidP="00C607AA">
            <w:pPr>
              <w:rPr>
                <w:sz w:val="24"/>
                <w:szCs w:val="24"/>
              </w:rPr>
            </w:pPr>
            <w:r w:rsidRPr="00C607AA">
              <w:rPr>
                <w:sz w:val="24"/>
                <w:szCs w:val="24"/>
              </w:rPr>
              <w:t>369 166,6</w:t>
            </w:r>
          </w:p>
        </w:tc>
        <w:tc>
          <w:tcPr>
            <w:tcW w:w="1134" w:type="dxa"/>
            <w:shd w:val="clear" w:color="000000" w:fill="FFFFFF"/>
          </w:tcPr>
          <w:p w:rsidR="00265BE5" w:rsidRPr="00C607AA" w:rsidRDefault="00265BE5" w:rsidP="00C607AA">
            <w:pPr>
              <w:rPr>
                <w:sz w:val="24"/>
                <w:szCs w:val="24"/>
              </w:rPr>
            </w:pPr>
            <w:r w:rsidRPr="00C607AA">
              <w:rPr>
                <w:sz w:val="24"/>
                <w:szCs w:val="24"/>
              </w:rPr>
              <w:t>369 166,6</w:t>
            </w:r>
          </w:p>
        </w:tc>
        <w:tc>
          <w:tcPr>
            <w:tcW w:w="1134" w:type="dxa"/>
            <w:shd w:val="clear" w:color="000000" w:fill="FFFFFF"/>
          </w:tcPr>
          <w:p w:rsidR="00265BE5" w:rsidRPr="00C607AA" w:rsidRDefault="00265BE5" w:rsidP="00C607AA">
            <w:pPr>
              <w:rPr>
                <w:sz w:val="24"/>
                <w:szCs w:val="24"/>
              </w:rPr>
            </w:pPr>
            <w:r w:rsidRPr="00C607AA">
              <w:rPr>
                <w:sz w:val="24"/>
                <w:szCs w:val="24"/>
              </w:rPr>
              <w:t>369 166,6</w:t>
            </w:r>
          </w:p>
        </w:tc>
        <w:tc>
          <w:tcPr>
            <w:tcW w:w="1134" w:type="dxa"/>
            <w:shd w:val="clear" w:color="000000" w:fill="FFFFFF"/>
          </w:tcPr>
          <w:p w:rsidR="00265BE5" w:rsidRPr="00C607AA" w:rsidRDefault="00265BE5" w:rsidP="00C607AA">
            <w:pPr>
              <w:rPr>
                <w:sz w:val="24"/>
                <w:szCs w:val="24"/>
              </w:rPr>
            </w:pPr>
            <w:r w:rsidRPr="00C607AA">
              <w:rPr>
                <w:sz w:val="24"/>
                <w:szCs w:val="24"/>
              </w:rPr>
              <w:t>369 166,6</w:t>
            </w:r>
          </w:p>
        </w:tc>
        <w:tc>
          <w:tcPr>
            <w:tcW w:w="1435" w:type="dxa"/>
            <w:shd w:val="clear" w:color="000000" w:fill="FFFFFF"/>
          </w:tcPr>
          <w:p w:rsidR="00265BE5" w:rsidRPr="00C607AA" w:rsidRDefault="00265BE5" w:rsidP="00C607AA">
            <w:pPr>
              <w:rPr>
                <w:sz w:val="24"/>
                <w:szCs w:val="24"/>
              </w:rPr>
            </w:pPr>
            <w:r w:rsidRPr="00C607AA">
              <w:rPr>
                <w:sz w:val="24"/>
                <w:szCs w:val="24"/>
              </w:rPr>
              <w:t>1 845 833,0</w:t>
            </w:r>
          </w:p>
        </w:tc>
      </w:tr>
      <w:tr w:rsidR="00265BE5" w:rsidRPr="00C607AA" w:rsidTr="00265BE5">
        <w:trPr>
          <w:trHeight w:val="556"/>
          <w:jc w:val="right"/>
        </w:trPr>
        <w:tc>
          <w:tcPr>
            <w:tcW w:w="851" w:type="dxa"/>
            <w:vMerge w:val="restart"/>
            <w:shd w:val="clear" w:color="000000" w:fill="FFFFFF"/>
            <w:hideMark/>
          </w:tcPr>
          <w:p w:rsidR="00265BE5" w:rsidRPr="00C607AA" w:rsidRDefault="00265BE5" w:rsidP="00C607AA">
            <w:pPr>
              <w:jc w:val="center"/>
              <w:rPr>
                <w:sz w:val="24"/>
                <w:szCs w:val="24"/>
              </w:rPr>
            </w:pPr>
            <w:r w:rsidRPr="00C607AA">
              <w:rPr>
                <w:sz w:val="24"/>
                <w:szCs w:val="24"/>
              </w:rPr>
              <w:lastRenderedPageBreak/>
              <w:t>1.3.</w:t>
            </w:r>
          </w:p>
        </w:tc>
        <w:tc>
          <w:tcPr>
            <w:tcW w:w="1760" w:type="dxa"/>
            <w:vMerge w:val="restart"/>
            <w:shd w:val="clear" w:color="000000" w:fill="FFFFFF"/>
            <w:hideMark/>
          </w:tcPr>
          <w:p w:rsidR="00265BE5" w:rsidRPr="00C607AA" w:rsidRDefault="00265BE5" w:rsidP="006C1C32">
            <w:pPr>
              <w:jc w:val="both"/>
              <w:rPr>
                <w:sz w:val="24"/>
                <w:szCs w:val="24"/>
              </w:rPr>
            </w:pPr>
            <w:r w:rsidRPr="00C607AA">
              <w:rPr>
                <w:sz w:val="24"/>
                <w:szCs w:val="24"/>
              </w:rPr>
              <w:t>Повышение эффективности управления муниципальными финансами (показатель 3)</w:t>
            </w:r>
          </w:p>
        </w:tc>
        <w:tc>
          <w:tcPr>
            <w:tcW w:w="1091" w:type="dxa"/>
            <w:vMerge w:val="restart"/>
            <w:shd w:val="clear" w:color="000000" w:fill="FFFFFF"/>
            <w:hideMark/>
          </w:tcPr>
          <w:p w:rsidR="00265BE5" w:rsidRPr="00C607AA" w:rsidRDefault="00265BE5" w:rsidP="00C607AA">
            <w:pPr>
              <w:rPr>
                <w:sz w:val="24"/>
                <w:szCs w:val="24"/>
              </w:rPr>
            </w:pPr>
            <w:r w:rsidRPr="00C607AA">
              <w:rPr>
                <w:sz w:val="24"/>
                <w:szCs w:val="24"/>
              </w:rPr>
              <w:t>департамент финансов администрации района</w:t>
            </w:r>
          </w:p>
        </w:tc>
        <w:tc>
          <w:tcPr>
            <w:tcW w:w="893" w:type="dxa"/>
            <w:shd w:val="clear" w:color="000000" w:fill="FFFFFF"/>
            <w:hideMark/>
          </w:tcPr>
          <w:p w:rsidR="00265BE5" w:rsidRPr="00C607AA" w:rsidRDefault="00265BE5" w:rsidP="00C607AA">
            <w:pPr>
              <w:widowControl w:val="0"/>
              <w:autoSpaceDE w:val="0"/>
              <w:autoSpaceDN w:val="0"/>
              <w:rPr>
                <w:sz w:val="24"/>
                <w:szCs w:val="24"/>
                <w:lang w:val="en-US"/>
              </w:rPr>
            </w:pPr>
          </w:p>
          <w:p w:rsidR="00265BE5" w:rsidRPr="00C607AA" w:rsidRDefault="00265BE5" w:rsidP="00C607AA">
            <w:pPr>
              <w:widowControl w:val="0"/>
              <w:autoSpaceDE w:val="0"/>
              <w:autoSpaceDN w:val="0"/>
              <w:rPr>
                <w:sz w:val="24"/>
                <w:szCs w:val="24"/>
              </w:rPr>
            </w:pPr>
            <w:r w:rsidRPr="00C607AA">
              <w:rPr>
                <w:sz w:val="24"/>
                <w:szCs w:val="24"/>
              </w:rPr>
              <w:t>всего</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25 000,0</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3 000,0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2 000,0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2 000,0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2 000,0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2 000,0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2 000,0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2 000,0</w:t>
            </w:r>
          </w:p>
        </w:tc>
        <w:tc>
          <w:tcPr>
            <w:tcW w:w="1435"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10 000,0</w:t>
            </w:r>
          </w:p>
        </w:tc>
      </w:tr>
      <w:tr w:rsidR="00265BE5" w:rsidRPr="00C607AA" w:rsidTr="00265BE5">
        <w:trPr>
          <w:trHeight w:val="1104"/>
          <w:jc w:val="right"/>
        </w:trPr>
        <w:tc>
          <w:tcPr>
            <w:tcW w:w="851" w:type="dxa"/>
            <w:vMerge/>
            <w:hideMark/>
          </w:tcPr>
          <w:p w:rsidR="00265BE5" w:rsidRPr="00C607AA" w:rsidRDefault="00265BE5" w:rsidP="00C607AA">
            <w:pPr>
              <w:jc w:val="center"/>
              <w:rPr>
                <w:sz w:val="24"/>
                <w:szCs w:val="24"/>
              </w:rPr>
            </w:pPr>
          </w:p>
        </w:tc>
        <w:tc>
          <w:tcPr>
            <w:tcW w:w="1760" w:type="dxa"/>
            <w:vMerge/>
            <w:hideMark/>
          </w:tcPr>
          <w:p w:rsidR="00265BE5" w:rsidRPr="00C607AA" w:rsidRDefault="00265BE5" w:rsidP="006C1C32">
            <w:pPr>
              <w:jc w:val="both"/>
              <w:rPr>
                <w:sz w:val="24"/>
                <w:szCs w:val="24"/>
              </w:rPr>
            </w:pPr>
          </w:p>
        </w:tc>
        <w:tc>
          <w:tcPr>
            <w:tcW w:w="1091" w:type="dxa"/>
            <w:vMerge/>
            <w:hideMark/>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местный бюджет</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25 000,0</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3 000,0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2 000,0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2 000,0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2 000,0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2 000,0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2 000,0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2 000,0</w:t>
            </w:r>
          </w:p>
        </w:tc>
        <w:tc>
          <w:tcPr>
            <w:tcW w:w="1435"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10 000,0</w:t>
            </w:r>
          </w:p>
        </w:tc>
      </w:tr>
      <w:tr w:rsidR="00265BE5" w:rsidRPr="00C607AA" w:rsidTr="00265BE5">
        <w:trPr>
          <w:trHeight w:val="442"/>
          <w:jc w:val="right"/>
        </w:trPr>
        <w:tc>
          <w:tcPr>
            <w:tcW w:w="851" w:type="dxa"/>
            <w:vMerge w:val="restart"/>
            <w:shd w:val="clear" w:color="000000" w:fill="FFFFFF"/>
            <w:hideMark/>
          </w:tcPr>
          <w:p w:rsidR="00265BE5" w:rsidRPr="00C607AA" w:rsidRDefault="00265BE5" w:rsidP="00C607AA">
            <w:pPr>
              <w:jc w:val="center"/>
              <w:rPr>
                <w:sz w:val="24"/>
                <w:szCs w:val="24"/>
              </w:rPr>
            </w:pPr>
            <w:r w:rsidRPr="00C607AA">
              <w:rPr>
                <w:sz w:val="24"/>
                <w:szCs w:val="24"/>
              </w:rPr>
              <w:t>1.4.</w:t>
            </w:r>
          </w:p>
        </w:tc>
        <w:tc>
          <w:tcPr>
            <w:tcW w:w="1760" w:type="dxa"/>
            <w:vMerge w:val="restart"/>
            <w:shd w:val="clear" w:color="000000" w:fill="FFFFFF"/>
            <w:hideMark/>
          </w:tcPr>
          <w:p w:rsidR="00265BE5" w:rsidRPr="00C607AA" w:rsidRDefault="00265BE5" w:rsidP="006C1C32">
            <w:pPr>
              <w:jc w:val="both"/>
              <w:rPr>
                <w:sz w:val="24"/>
                <w:szCs w:val="24"/>
              </w:rPr>
            </w:pPr>
            <w:r w:rsidRPr="00C607AA">
              <w:rPr>
                <w:sz w:val="24"/>
                <w:szCs w:val="24"/>
              </w:rPr>
              <w:t>Предоставление иных межбюджетных трансфертов бюджетам поселений района в рамках проведения конкурсного отбора проектов «Народная инициатива»  (показатель 1)</w:t>
            </w:r>
          </w:p>
        </w:tc>
        <w:tc>
          <w:tcPr>
            <w:tcW w:w="1091" w:type="dxa"/>
            <w:vMerge w:val="restart"/>
            <w:shd w:val="clear" w:color="000000" w:fill="FFFFFF"/>
            <w:hideMark/>
          </w:tcPr>
          <w:p w:rsidR="00265BE5" w:rsidRPr="00C607AA" w:rsidRDefault="00265BE5" w:rsidP="00C607AA">
            <w:pPr>
              <w:rPr>
                <w:sz w:val="24"/>
                <w:szCs w:val="24"/>
              </w:rPr>
            </w:pPr>
            <w:r w:rsidRPr="00C607AA">
              <w:rPr>
                <w:sz w:val="24"/>
                <w:szCs w:val="24"/>
              </w:rPr>
              <w:t>отдел жилищно-коммунального хозяйства, энергетики и строительства администрации района;                                                                               управление организации деятельности администрации района;</w:t>
            </w:r>
          </w:p>
          <w:p w:rsidR="00265BE5" w:rsidRPr="00C607AA" w:rsidRDefault="00265BE5" w:rsidP="00C607AA">
            <w:pPr>
              <w:rPr>
                <w:sz w:val="24"/>
                <w:szCs w:val="24"/>
              </w:rPr>
            </w:pPr>
            <w:r w:rsidRPr="00C607AA">
              <w:rPr>
                <w:sz w:val="24"/>
                <w:szCs w:val="24"/>
              </w:rPr>
              <w:t xml:space="preserve">департамент </w:t>
            </w:r>
            <w:r w:rsidRPr="00C607AA">
              <w:rPr>
                <w:sz w:val="24"/>
                <w:szCs w:val="24"/>
              </w:rPr>
              <w:lastRenderedPageBreak/>
              <w:t>финансов администрации района</w:t>
            </w:r>
          </w:p>
        </w:tc>
        <w:tc>
          <w:tcPr>
            <w:tcW w:w="893" w:type="dxa"/>
            <w:shd w:val="clear" w:color="000000" w:fill="FFFFFF"/>
            <w:hideMark/>
          </w:tcPr>
          <w:p w:rsidR="00265BE5" w:rsidRPr="00C607AA" w:rsidRDefault="00265BE5" w:rsidP="00C607AA">
            <w:pPr>
              <w:widowControl w:val="0"/>
              <w:autoSpaceDE w:val="0"/>
              <w:autoSpaceDN w:val="0"/>
              <w:rPr>
                <w:sz w:val="24"/>
                <w:szCs w:val="24"/>
              </w:rPr>
            </w:pPr>
          </w:p>
          <w:p w:rsidR="00265BE5" w:rsidRPr="00C607AA" w:rsidRDefault="00265BE5" w:rsidP="00C607AA">
            <w:pPr>
              <w:widowControl w:val="0"/>
              <w:autoSpaceDE w:val="0"/>
              <w:autoSpaceDN w:val="0"/>
              <w:rPr>
                <w:sz w:val="24"/>
                <w:szCs w:val="24"/>
              </w:rPr>
            </w:pPr>
            <w:r w:rsidRPr="00C607AA">
              <w:rPr>
                <w:sz w:val="24"/>
                <w:szCs w:val="24"/>
              </w:rPr>
              <w:t>всего</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2 10</w:t>
            </w:r>
            <w:r w:rsidRPr="00C607AA">
              <w:rPr>
                <w:sz w:val="24"/>
                <w:szCs w:val="24"/>
                <w:lang w:val="en-US"/>
              </w:rPr>
              <w:t>0</w:t>
            </w:r>
            <w:r w:rsidRPr="00C607AA">
              <w:rPr>
                <w:sz w:val="24"/>
                <w:szCs w:val="24"/>
              </w:rPr>
              <w:t>,0</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r w:rsidRPr="00C607AA">
              <w:rPr>
                <w:sz w:val="24"/>
                <w:szCs w:val="24"/>
                <w:lang w:val="en-US"/>
              </w:rPr>
              <w:t>400</w:t>
            </w:r>
            <w:r w:rsidRPr="00C607AA">
              <w:rPr>
                <w:sz w:val="24"/>
                <w:szCs w:val="24"/>
              </w:rPr>
              <w:t>,</w:t>
            </w:r>
            <w:r w:rsidRPr="00C607AA">
              <w:rPr>
                <w:sz w:val="24"/>
                <w:szCs w:val="24"/>
                <w:lang w:val="en-US"/>
              </w:rPr>
              <w:t>0</w:t>
            </w:r>
          </w:p>
          <w:p w:rsidR="00265BE5" w:rsidRPr="00C607AA" w:rsidRDefault="00265BE5" w:rsidP="00C607AA">
            <w:pPr>
              <w:jc w:val="center"/>
              <w:rPr>
                <w:sz w:val="24"/>
                <w:szCs w:val="24"/>
                <w:lang w:val="en-US"/>
              </w:rPr>
            </w:pP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1 700,0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435"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r>
      <w:tr w:rsidR="00265BE5" w:rsidRPr="00C607AA" w:rsidTr="00265BE5">
        <w:trPr>
          <w:trHeight w:val="2555"/>
          <w:jc w:val="right"/>
        </w:trPr>
        <w:tc>
          <w:tcPr>
            <w:tcW w:w="851" w:type="dxa"/>
            <w:vMerge/>
            <w:hideMark/>
          </w:tcPr>
          <w:p w:rsidR="00265BE5" w:rsidRPr="00C607AA" w:rsidRDefault="00265BE5" w:rsidP="00C607AA">
            <w:pPr>
              <w:rPr>
                <w:sz w:val="24"/>
                <w:szCs w:val="24"/>
              </w:rPr>
            </w:pPr>
          </w:p>
        </w:tc>
        <w:tc>
          <w:tcPr>
            <w:tcW w:w="1760" w:type="dxa"/>
            <w:vMerge/>
            <w:hideMark/>
          </w:tcPr>
          <w:p w:rsidR="00265BE5" w:rsidRPr="00C607AA" w:rsidRDefault="00265BE5" w:rsidP="00C607AA">
            <w:pPr>
              <w:rPr>
                <w:sz w:val="24"/>
                <w:szCs w:val="24"/>
              </w:rPr>
            </w:pPr>
          </w:p>
        </w:tc>
        <w:tc>
          <w:tcPr>
            <w:tcW w:w="1091" w:type="dxa"/>
            <w:vMerge/>
            <w:hideMark/>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jc w:val="center"/>
              <w:rPr>
                <w:sz w:val="24"/>
                <w:szCs w:val="24"/>
                <w:lang w:val="en-US"/>
              </w:rPr>
            </w:pPr>
          </w:p>
          <w:p w:rsidR="00265BE5" w:rsidRPr="00C607AA" w:rsidRDefault="00265BE5" w:rsidP="00C607AA">
            <w:pPr>
              <w:widowControl w:val="0"/>
              <w:autoSpaceDE w:val="0"/>
              <w:autoSpaceDN w:val="0"/>
              <w:jc w:val="center"/>
              <w:rPr>
                <w:sz w:val="24"/>
                <w:szCs w:val="24"/>
              </w:rPr>
            </w:pPr>
            <w:r w:rsidRPr="00C607AA">
              <w:rPr>
                <w:sz w:val="24"/>
                <w:szCs w:val="24"/>
              </w:rPr>
              <w:t>бюджет автономного округа</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2 100,0</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r w:rsidRPr="00C607AA">
              <w:rPr>
                <w:sz w:val="24"/>
                <w:szCs w:val="24"/>
                <w:lang w:val="en-US"/>
              </w:rPr>
              <w:t>400</w:t>
            </w:r>
            <w:r w:rsidRPr="00C607AA">
              <w:rPr>
                <w:sz w:val="24"/>
                <w:szCs w:val="24"/>
              </w:rPr>
              <w:t>,</w:t>
            </w:r>
            <w:r w:rsidRPr="00C607AA">
              <w:rPr>
                <w:sz w:val="24"/>
                <w:szCs w:val="24"/>
                <w:lang w:val="en-US"/>
              </w:rPr>
              <w:t>0</w:t>
            </w:r>
          </w:p>
          <w:p w:rsidR="00265BE5" w:rsidRPr="00C607AA" w:rsidRDefault="00265BE5" w:rsidP="00C607AA">
            <w:pPr>
              <w:jc w:val="center"/>
              <w:rPr>
                <w:sz w:val="24"/>
                <w:szCs w:val="24"/>
                <w:lang w:val="en-US"/>
              </w:rPr>
            </w:pP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1 700,0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435"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r>
      <w:tr w:rsidR="00265BE5" w:rsidRPr="00C607AA" w:rsidTr="00265BE5">
        <w:trPr>
          <w:trHeight w:val="240"/>
          <w:jc w:val="right"/>
        </w:trPr>
        <w:tc>
          <w:tcPr>
            <w:tcW w:w="851" w:type="dxa"/>
            <w:vMerge w:val="restart"/>
            <w:shd w:val="clear" w:color="000000" w:fill="FFFFFF"/>
            <w:hideMark/>
          </w:tcPr>
          <w:p w:rsidR="00265BE5" w:rsidRPr="00C607AA" w:rsidRDefault="00265BE5" w:rsidP="00C607AA">
            <w:pPr>
              <w:rPr>
                <w:sz w:val="24"/>
                <w:szCs w:val="24"/>
              </w:rPr>
            </w:pPr>
          </w:p>
        </w:tc>
        <w:tc>
          <w:tcPr>
            <w:tcW w:w="1760" w:type="dxa"/>
            <w:vMerge w:val="restart"/>
            <w:shd w:val="clear" w:color="000000" w:fill="FFFFFF"/>
          </w:tcPr>
          <w:p w:rsidR="00265BE5" w:rsidRPr="00C607AA" w:rsidRDefault="00265BE5" w:rsidP="006C1C32">
            <w:pPr>
              <w:jc w:val="both"/>
              <w:rPr>
                <w:sz w:val="24"/>
                <w:szCs w:val="24"/>
              </w:rPr>
            </w:pPr>
            <w:r w:rsidRPr="00C607AA">
              <w:rPr>
                <w:sz w:val="24"/>
                <w:szCs w:val="24"/>
              </w:rPr>
              <w:t>Итого по подпрограмме 1</w:t>
            </w:r>
          </w:p>
        </w:tc>
        <w:tc>
          <w:tcPr>
            <w:tcW w:w="1091" w:type="dxa"/>
            <w:vMerge w:val="restart"/>
            <w:shd w:val="clear" w:color="000000" w:fill="FFFFFF"/>
            <w:hideMark/>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lang w:val="en-US"/>
              </w:rPr>
            </w:pPr>
          </w:p>
          <w:p w:rsidR="00265BE5" w:rsidRPr="00C607AA" w:rsidRDefault="00265BE5" w:rsidP="00C607AA">
            <w:pPr>
              <w:widowControl w:val="0"/>
              <w:autoSpaceDE w:val="0"/>
              <w:autoSpaceDN w:val="0"/>
              <w:rPr>
                <w:sz w:val="24"/>
                <w:szCs w:val="24"/>
              </w:rPr>
            </w:pPr>
            <w:r w:rsidRPr="00C607AA">
              <w:rPr>
                <w:sz w:val="24"/>
                <w:szCs w:val="24"/>
              </w:rPr>
              <w:t>всего</w:t>
            </w:r>
          </w:p>
        </w:tc>
        <w:tc>
          <w:tcPr>
            <w:tcW w:w="1276" w:type="dxa"/>
            <w:shd w:val="clear" w:color="000000" w:fill="FFFFFF"/>
            <w:hideMark/>
          </w:tcPr>
          <w:p w:rsidR="00265BE5" w:rsidRPr="00C607AA" w:rsidRDefault="00265BE5" w:rsidP="00C607AA">
            <w:pPr>
              <w:rPr>
                <w:sz w:val="24"/>
                <w:szCs w:val="24"/>
                <w:lang w:val="en-US"/>
              </w:rPr>
            </w:pPr>
          </w:p>
          <w:p w:rsidR="00265BE5" w:rsidRPr="00C607AA" w:rsidRDefault="00265BE5" w:rsidP="00C607AA">
            <w:pPr>
              <w:rPr>
                <w:sz w:val="24"/>
                <w:szCs w:val="24"/>
              </w:rPr>
            </w:pPr>
            <w:r w:rsidRPr="00C607AA">
              <w:rPr>
                <w:sz w:val="24"/>
                <w:szCs w:val="24"/>
              </w:rPr>
              <w:t>7 312 742,0</w:t>
            </w:r>
          </w:p>
        </w:tc>
        <w:tc>
          <w:tcPr>
            <w:tcW w:w="1276" w:type="dxa"/>
            <w:shd w:val="clear" w:color="000000" w:fill="FFFFFF"/>
            <w:hideMark/>
          </w:tcPr>
          <w:p w:rsidR="00265BE5" w:rsidRPr="00C607AA" w:rsidRDefault="00265BE5" w:rsidP="00C607AA">
            <w:pPr>
              <w:rPr>
                <w:sz w:val="24"/>
                <w:szCs w:val="24"/>
                <w:lang w:val="en-US"/>
              </w:rPr>
            </w:pPr>
          </w:p>
          <w:p w:rsidR="00265BE5" w:rsidRPr="00C607AA" w:rsidRDefault="00265BE5" w:rsidP="00C607AA">
            <w:pPr>
              <w:rPr>
                <w:sz w:val="24"/>
                <w:szCs w:val="24"/>
              </w:rPr>
            </w:pPr>
            <w:r w:rsidRPr="00C607AA">
              <w:rPr>
                <w:sz w:val="24"/>
                <w:szCs w:val="24"/>
              </w:rPr>
              <w:t>1 235 117,8</w:t>
            </w:r>
          </w:p>
        </w:tc>
        <w:tc>
          <w:tcPr>
            <w:tcW w:w="1134" w:type="dxa"/>
            <w:shd w:val="clear" w:color="000000" w:fill="FFFFFF"/>
            <w:hideMark/>
          </w:tcPr>
          <w:p w:rsidR="00265BE5" w:rsidRPr="00C607AA" w:rsidRDefault="00265BE5" w:rsidP="00C607AA">
            <w:pPr>
              <w:rPr>
                <w:sz w:val="24"/>
                <w:szCs w:val="24"/>
                <w:lang w:val="en-US"/>
              </w:rPr>
            </w:pPr>
          </w:p>
          <w:p w:rsidR="00265BE5" w:rsidRPr="00C607AA" w:rsidRDefault="00265BE5" w:rsidP="00C607AA">
            <w:pPr>
              <w:rPr>
                <w:sz w:val="24"/>
                <w:szCs w:val="24"/>
              </w:rPr>
            </w:pPr>
            <w:r w:rsidRPr="00C607AA">
              <w:rPr>
                <w:sz w:val="24"/>
                <w:szCs w:val="24"/>
              </w:rPr>
              <w:t>573 667,7</w:t>
            </w:r>
          </w:p>
        </w:tc>
        <w:tc>
          <w:tcPr>
            <w:tcW w:w="1134" w:type="dxa"/>
            <w:shd w:val="clear" w:color="000000" w:fill="FFFFFF"/>
            <w:hideMark/>
          </w:tcPr>
          <w:p w:rsidR="00265BE5" w:rsidRPr="00C607AA" w:rsidRDefault="00265BE5" w:rsidP="00C607AA">
            <w:pPr>
              <w:rPr>
                <w:sz w:val="24"/>
                <w:szCs w:val="24"/>
                <w:lang w:val="en-US"/>
              </w:rPr>
            </w:pPr>
          </w:p>
          <w:p w:rsidR="00265BE5" w:rsidRPr="00C607AA" w:rsidRDefault="00265BE5" w:rsidP="00C607AA">
            <w:pPr>
              <w:rPr>
                <w:sz w:val="24"/>
                <w:szCs w:val="24"/>
              </w:rPr>
            </w:pPr>
            <w:r w:rsidRPr="00C607AA">
              <w:rPr>
                <w:sz w:val="24"/>
                <w:szCs w:val="24"/>
              </w:rPr>
              <w:t>550 628,3</w:t>
            </w:r>
          </w:p>
        </w:tc>
        <w:tc>
          <w:tcPr>
            <w:tcW w:w="1134" w:type="dxa"/>
            <w:shd w:val="clear" w:color="000000" w:fill="FFFFFF"/>
            <w:hideMark/>
          </w:tcPr>
          <w:p w:rsidR="00265BE5" w:rsidRPr="00C607AA" w:rsidRDefault="00265BE5" w:rsidP="00C607AA">
            <w:pPr>
              <w:rPr>
                <w:sz w:val="24"/>
                <w:szCs w:val="24"/>
                <w:lang w:val="en-US"/>
              </w:rPr>
            </w:pPr>
          </w:p>
          <w:p w:rsidR="00265BE5" w:rsidRPr="00C607AA" w:rsidRDefault="00265BE5" w:rsidP="00C607AA">
            <w:pPr>
              <w:rPr>
                <w:sz w:val="24"/>
                <w:szCs w:val="24"/>
              </w:rPr>
            </w:pPr>
            <w:r w:rsidRPr="00C607AA">
              <w:rPr>
                <w:sz w:val="24"/>
                <w:szCs w:val="24"/>
              </w:rPr>
              <w:t>550 369,8</w:t>
            </w:r>
          </w:p>
        </w:tc>
        <w:tc>
          <w:tcPr>
            <w:tcW w:w="1134" w:type="dxa"/>
            <w:shd w:val="clear" w:color="000000" w:fill="FFFFFF"/>
            <w:hideMark/>
          </w:tcPr>
          <w:p w:rsidR="00265BE5" w:rsidRPr="00C607AA" w:rsidRDefault="00265BE5" w:rsidP="00C607AA">
            <w:pPr>
              <w:rPr>
                <w:sz w:val="24"/>
                <w:szCs w:val="24"/>
                <w:lang w:val="en-US"/>
              </w:rPr>
            </w:pPr>
          </w:p>
          <w:p w:rsidR="00265BE5" w:rsidRPr="00C607AA" w:rsidRDefault="00265BE5" w:rsidP="00C607AA">
            <w:pPr>
              <w:rPr>
                <w:sz w:val="24"/>
                <w:szCs w:val="24"/>
              </w:rPr>
            </w:pPr>
            <w:r w:rsidRPr="00C607AA">
              <w:rPr>
                <w:sz w:val="24"/>
                <w:szCs w:val="24"/>
              </w:rPr>
              <w:t>550 369,8</w:t>
            </w:r>
          </w:p>
        </w:tc>
        <w:tc>
          <w:tcPr>
            <w:tcW w:w="1134" w:type="dxa"/>
            <w:shd w:val="clear" w:color="000000" w:fill="FFFFFF"/>
            <w:hideMark/>
          </w:tcPr>
          <w:p w:rsidR="00265BE5" w:rsidRPr="00C607AA" w:rsidRDefault="00265BE5" w:rsidP="00C607AA">
            <w:pPr>
              <w:rPr>
                <w:sz w:val="24"/>
                <w:szCs w:val="24"/>
                <w:lang w:val="en-US"/>
              </w:rPr>
            </w:pPr>
          </w:p>
          <w:p w:rsidR="00265BE5" w:rsidRPr="00C607AA" w:rsidRDefault="00265BE5" w:rsidP="00C607AA">
            <w:pPr>
              <w:rPr>
                <w:sz w:val="24"/>
                <w:szCs w:val="24"/>
              </w:rPr>
            </w:pPr>
            <w:r w:rsidRPr="00C607AA">
              <w:rPr>
                <w:sz w:val="24"/>
                <w:szCs w:val="24"/>
              </w:rPr>
              <w:t>550 369,8</w:t>
            </w:r>
          </w:p>
        </w:tc>
        <w:tc>
          <w:tcPr>
            <w:tcW w:w="1134" w:type="dxa"/>
            <w:shd w:val="clear" w:color="000000" w:fill="FFFFFF"/>
            <w:hideMark/>
          </w:tcPr>
          <w:p w:rsidR="00265BE5" w:rsidRPr="00C607AA" w:rsidRDefault="00265BE5" w:rsidP="00C607AA">
            <w:pPr>
              <w:rPr>
                <w:sz w:val="24"/>
                <w:szCs w:val="24"/>
                <w:lang w:val="en-US"/>
              </w:rPr>
            </w:pPr>
          </w:p>
          <w:p w:rsidR="00265BE5" w:rsidRPr="00C607AA" w:rsidRDefault="00265BE5" w:rsidP="00C607AA">
            <w:pPr>
              <w:rPr>
                <w:sz w:val="24"/>
                <w:szCs w:val="24"/>
              </w:rPr>
            </w:pPr>
            <w:r w:rsidRPr="00C607AA">
              <w:rPr>
                <w:sz w:val="24"/>
                <w:szCs w:val="24"/>
              </w:rPr>
              <w:t>550 369,8</w:t>
            </w:r>
          </w:p>
        </w:tc>
        <w:tc>
          <w:tcPr>
            <w:tcW w:w="1435" w:type="dxa"/>
            <w:shd w:val="clear" w:color="000000" w:fill="FFFFFF"/>
            <w:hideMark/>
          </w:tcPr>
          <w:p w:rsidR="00265BE5" w:rsidRPr="00C607AA" w:rsidRDefault="00265BE5" w:rsidP="00C607AA">
            <w:pPr>
              <w:rPr>
                <w:sz w:val="24"/>
                <w:szCs w:val="24"/>
                <w:lang w:val="en-US"/>
              </w:rPr>
            </w:pPr>
          </w:p>
          <w:p w:rsidR="00265BE5" w:rsidRPr="00C607AA" w:rsidRDefault="00265BE5" w:rsidP="00C607AA">
            <w:pPr>
              <w:rPr>
                <w:sz w:val="24"/>
                <w:szCs w:val="24"/>
              </w:rPr>
            </w:pPr>
            <w:r w:rsidRPr="00C607AA">
              <w:rPr>
                <w:sz w:val="24"/>
                <w:szCs w:val="24"/>
              </w:rPr>
              <w:t>2 751 849,0</w:t>
            </w:r>
          </w:p>
        </w:tc>
      </w:tr>
      <w:tr w:rsidR="00265BE5" w:rsidRPr="00C607AA" w:rsidTr="00265BE5">
        <w:trPr>
          <w:trHeight w:val="570"/>
          <w:jc w:val="right"/>
        </w:trPr>
        <w:tc>
          <w:tcPr>
            <w:tcW w:w="851" w:type="dxa"/>
            <w:vMerge/>
            <w:hideMark/>
          </w:tcPr>
          <w:p w:rsidR="00265BE5" w:rsidRPr="00C607AA" w:rsidRDefault="00265BE5" w:rsidP="00C607AA">
            <w:pPr>
              <w:rPr>
                <w:sz w:val="24"/>
                <w:szCs w:val="24"/>
              </w:rPr>
            </w:pPr>
          </w:p>
        </w:tc>
        <w:tc>
          <w:tcPr>
            <w:tcW w:w="1760" w:type="dxa"/>
            <w:vMerge/>
          </w:tcPr>
          <w:p w:rsidR="00265BE5" w:rsidRPr="00C607AA" w:rsidRDefault="00265BE5" w:rsidP="00C607AA">
            <w:pPr>
              <w:rPr>
                <w:sz w:val="24"/>
                <w:szCs w:val="24"/>
              </w:rPr>
            </w:pPr>
          </w:p>
        </w:tc>
        <w:tc>
          <w:tcPr>
            <w:tcW w:w="1091" w:type="dxa"/>
            <w:vMerge/>
            <w:hideMark/>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федеральный бюджет</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45 497,3</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3 915,4</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3 872,2</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3 991,2</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3 746,5</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3 746,5</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3 746,5</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3 746,5</w:t>
            </w:r>
          </w:p>
        </w:tc>
        <w:tc>
          <w:tcPr>
            <w:tcW w:w="1435" w:type="dxa"/>
            <w:shd w:val="clear" w:color="000000" w:fill="FFFFFF"/>
            <w:hideMark/>
          </w:tcPr>
          <w:p w:rsidR="00265BE5" w:rsidRPr="00C607AA" w:rsidRDefault="00265BE5" w:rsidP="00C607AA">
            <w:pPr>
              <w:rPr>
                <w:sz w:val="24"/>
                <w:szCs w:val="24"/>
                <w:lang w:val="en-US"/>
              </w:rPr>
            </w:pPr>
          </w:p>
          <w:p w:rsidR="00265BE5" w:rsidRPr="00C607AA" w:rsidRDefault="00265BE5" w:rsidP="00C607AA">
            <w:pPr>
              <w:rPr>
                <w:sz w:val="24"/>
                <w:szCs w:val="24"/>
                <w:lang w:val="en-US"/>
              </w:rPr>
            </w:pPr>
          </w:p>
          <w:p w:rsidR="00265BE5" w:rsidRPr="00C607AA" w:rsidRDefault="00265BE5" w:rsidP="00C607AA">
            <w:pPr>
              <w:rPr>
                <w:sz w:val="24"/>
                <w:szCs w:val="24"/>
              </w:rPr>
            </w:pPr>
            <w:r w:rsidRPr="00C607AA">
              <w:rPr>
                <w:sz w:val="24"/>
                <w:szCs w:val="24"/>
              </w:rPr>
              <w:t>18 732,5</w:t>
            </w:r>
          </w:p>
        </w:tc>
      </w:tr>
      <w:tr w:rsidR="00265BE5" w:rsidRPr="00C607AA" w:rsidTr="00265BE5">
        <w:trPr>
          <w:trHeight w:val="855"/>
          <w:jc w:val="right"/>
        </w:trPr>
        <w:tc>
          <w:tcPr>
            <w:tcW w:w="851" w:type="dxa"/>
            <w:vMerge/>
            <w:hideMark/>
          </w:tcPr>
          <w:p w:rsidR="00265BE5" w:rsidRPr="00C607AA" w:rsidRDefault="00265BE5" w:rsidP="00C607AA">
            <w:pPr>
              <w:rPr>
                <w:sz w:val="24"/>
                <w:szCs w:val="24"/>
              </w:rPr>
            </w:pPr>
          </w:p>
        </w:tc>
        <w:tc>
          <w:tcPr>
            <w:tcW w:w="1760" w:type="dxa"/>
            <w:vMerge/>
          </w:tcPr>
          <w:p w:rsidR="00265BE5" w:rsidRPr="00C607AA" w:rsidRDefault="00265BE5" w:rsidP="00C607AA">
            <w:pPr>
              <w:rPr>
                <w:sz w:val="24"/>
                <w:szCs w:val="24"/>
              </w:rPr>
            </w:pPr>
          </w:p>
        </w:tc>
        <w:tc>
          <w:tcPr>
            <w:tcW w:w="1091" w:type="dxa"/>
            <w:vMerge/>
            <w:hideMark/>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бюджет автономного округа</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2 113 485,9</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181 734,6</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r w:rsidRPr="00C607AA">
              <w:rPr>
                <w:sz w:val="24"/>
                <w:szCs w:val="24"/>
              </w:rPr>
              <w:t>177 170,5</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175 470,5</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175 456,7</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175 456,7</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175 456,7</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175 456,7</w:t>
            </w:r>
          </w:p>
        </w:tc>
        <w:tc>
          <w:tcPr>
            <w:tcW w:w="1435"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877 283,5</w:t>
            </w:r>
          </w:p>
        </w:tc>
      </w:tr>
      <w:tr w:rsidR="00265BE5" w:rsidRPr="00C607AA" w:rsidTr="00265BE5">
        <w:trPr>
          <w:trHeight w:val="1104"/>
          <w:jc w:val="right"/>
        </w:trPr>
        <w:tc>
          <w:tcPr>
            <w:tcW w:w="851" w:type="dxa"/>
            <w:vMerge/>
            <w:hideMark/>
          </w:tcPr>
          <w:p w:rsidR="00265BE5" w:rsidRPr="00C607AA" w:rsidRDefault="00265BE5" w:rsidP="00C607AA">
            <w:pPr>
              <w:rPr>
                <w:sz w:val="24"/>
                <w:szCs w:val="24"/>
              </w:rPr>
            </w:pPr>
          </w:p>
        </w:tc>
        <w:tc>
          <w:tcPr>
            <w:tcW w:w="1760" w:type="dxa"/>
            <w:vMerge/>
          </w:tcPr>
          <w:p w:rsidR="00265BE5" w:rsidRPr="00C607AA" w:rsidRDefault="00265BE5" w:rsidP="00C607AA">
            <w:pPr>
              <w:rPr>
                <w:sz w:val="24"/>
                <w:szCs w:val="24"/>
              </w:rPr>
            </w:pPr>
          </w:p>
        </w:tc>
        <w:tc>
          <w:tcPr>
            <w:tcW w:w="1091" w:type="dxa"/>
            <w:vMerge/>
            <w:hideMark/>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местный бюджет</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5 153 758,8</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1 049 467,8</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392 625,0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371 166,6</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371 166,6</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371 166,6</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371 166,6</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371 166,6</w:t>
            </w:r>
          </w:p>
        </w:tc>
        <w:tc>
          <w:tcPr>
            <w:tcW w:w="1435"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1 855 833,0</w:t>
            </w:r>
          </w:p>
        </w:tc>
      </w:tr>
      <w:tr w:rsidR="00265BE5" w:rsidRPr="00C607AA" w:rsidTr="00265BE5">
        <w:trPr>
          <w:trHeight w:val="375"/>
          <w:jc w:val="right"/>
        </w:trPr>
        <w:tc>
          <w:tcPr>
            <w:tcW w:w="15386" w:type="dxa"/>
            <w:gridSpan w:val="13"/>
            <w:shd w:val="clear" w:color="000000" w:fill="FFFFFF"/>
            <w:hideMark/>
          </w:tcPr>
          <w:p w:rsidR="00265BE5" w:rsidRPr="00C607AA" w:rsidRDefault="00265BE5" w:rsidP="00C607AA">
            <w:pPr>
              <w:jc w:val="center"/>
              <w:rPr>
                <w:b/>
                <w:sz w:val="24"/>
                <w:szCs w:val="24"/>
              </w:rPr>
            </w:pPr>
            <w:r w:rsidRPr="00C607AA">
              <w:rPr>
                <w:b/>
                <w:sz w:val="24"/>
                <w:szCs w:val="24"/>
              </w:rPr>
              <w:t>Подпрограмма 2. Управление муниципальными финансами вНижневартовском районе</w:t>
            </w:r>
          </w:p>
        </w:tc>
      </w:tr>
      <w:tr w:rsidR="00265BE5" w:rsidRPr="00C607AA" w:rsidTr="00265BE5">
        <w:trPr>
          <w:trHeight w:val="715"/>
          <w:jc w:val="right"/>
        </w:trPr>
        <w:tc>
          <w:tcPr>
            <w:tcW w:w="851" w:type="dxa"/>
            <w:vMerge w:val="restart"/>
            <w:shd w:val="clear" w:color="000000" w:fill="FFFFFF"/>
            <w:hideMark/>
          </w:tcPr>
          <w:p w:rsidR="00265BE5" w:rsidRPr="00C607AA" w:rsidRDefault="00265BE5" w:rsidP="00C607AA">
            <w:pPr>
              <w:jc w:val="center"/>
              <w:rPr>
                <w:sz w:val="24"/>
                <w:szCs w:val="24"/>
              </w:rPr>
            </w:pPr>
            <w:r w:rsidRPr="00C607AA">
              <w:rPr>
                <w:sz w:val="24"/>
                <w:szCs w:val="24"/>
              </w:rPr>
              <w:t>2.1.</w:t>
            </w:r>
          </w:p>
        </w:tc>
        <w:tc>
          <w:tcPr>
            <w:tcW w:w="1760" w:type="dxa"/>
            <w:vMerge w:val="restart"/>
            <w:shd w:val="clear" w:color="000000" w:fill="FFFFFF"/>
            <w:hideMark/>
          </w:tcPr>
          <w:p w:rsidR="00265BE5" w:rsidRPr="00C607AA" w:rsidRDefault="00265BE5" w:rsidP="006C1C32">
            <w:pPr>
              <w:jc w:val="both"/>
              <w:rPr>
                <w:sz w:val="24"/>
                <w:szCs w:val="24"/>
              </w:rPr>
            </w:pPr>
            <w:r w:rsidRPr="00C607AA">
              <w:rPr>
                <w:sz w:val="24"/>
                <w:szCs w:val="24"/>
              </w:rPr>
              <w:t xml:space="preserve">Управление резервными средствами бюджета </w:t>
            </w:r>
            <w:r w:rsidRPr="00C607AA">
              <w:rPr>
                <w:sz w:val="24"/>
                <w:szCs w:val="24"/>
              </w:rPr>
              <w:lastRenderedPageBreak/>
              <w:t>Нижневартовского района (показатель 7)</w:t>
            </w:r>
          </w:p>
        </w:tc>
        <w:tc>
          <w:tcPr>
            <w:tcW w:w="1091" w:type="dxa"/>
            <w:vMerge w:val="restart"/>
            <w:shd w:val="clear" w:color="000000" w:fill="FFFFFF"/>
            <w:hideMark/>
          </w:tcPr>
          <w:p w:rsidR="00265BE5" w:rsidRPr="00C607AA" w:rsidRDefault="00265BE5" w:rsidP="00C607AA">
            <w:pPr>
              <w:rPr>
                <w:sz w:val="24"/>
                <w:szCs w:val="24"/>
              </w:rPr>
            </w:pPr>
            <w:r w:rsidRPr="00C607AA">
              <w:rPr>
                <w:sz w:val="24"/>
                <w:szCs w:val="24"/>
              </w:rPr>
              <w:lastRenderedPageBreak/>
              <w:t xml:space="preserve">департамент финансов </w:t>
            </w:r>
            <w:r w:rsidRPr="00C607AA">
              <w:rPr>
                <w:sz w:val="24"/>
                <w:szCs w:val="24"/>
              </w:rPr>
              <w:lastRenderedPageBreak/>
              <w:t>администрации района</w:t>
            </w:r>
          </w:p>
        </w:tc>
        <w:tc>
          <w:tcPr>
            <w:tcW w:w="893" w:type="dxa"/>
            <w:shd w:val="clear" w:color="000000" w:fill="FFFFFF"/>
            <w:hideMark/>
          </w:tcPr>
          <w:p w:rsidR="00265BE5" w:rsidRPr="00C607AA" w:rsidRDefault="00265BE5" w:rsidP="00C607AA">
            <w:pPr>
              <w:widowControl w:val="0"/>
              <w:autoSpaceDE w:val="0"/>
              <w:autoSpaceDN w:val="0"/>
              <w:rPr>
                <w:sz w:val="24"/>
                <w:szCs w:val="24"/>
              </w:rPr>
            </w:pPr>
          </w:p>
          <w:p w:rsidR="00265BE5" w:rsidRPr="00C607AA" w:rsidRDefault="00265BE5" w:rsidP="00C607AA">
            <w:pPr>
              <w:widowControl w:val="0"/>
              <w:autoSpaceDE w:val="0"/>
              <w:autoSpaceDN w:val="0"/>
              <w:rPr>
                <w:sz w:val="24"/>
                <w:szCs w:val="24"/>
              </w:rPr>
            </w:pPr>
            <w:r w:rsidRPr="00C607AA">
              <w:rPr>
                <w:sz w:val="24"/>
                <w:szCs w:val="24"/>
              </w:rPr>
              <w:t>всего</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1 490 707,9</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118 885,3</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67 563,6</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130 425,9</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130 425,9</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130 425,9</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130 425,9</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130 425,9</w:t>
            </w:r>
          </w:p>
        </w:tc>
        <w:tc>
          <w:tcPr>
            <w:tcW w:w="1435"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652 129,5</w:t>
            </w:r>
          </w:p>
        </w:tc>
      </w:tr>
      <w:tr w:rsidR="00265BE5" w:rsidRPr="00C607AA" w:rsidTr="00265BE5">
        <w:trPr>
          <w:trHeight w:val="1104"/>
          <w:jc w:val="right"/>
        </w:trPr>
        <w:tc>
          <w:tcPr>
            <w:tcW w:w="851" w:type="dxa"/>
            <w:vMerge/>
            <w:hideMark/>
          </w:tcPr>
          <w:p w:rsidR="00265BE5" w:rsidRPr="00C607AA" w:rsidRDefault="00265BE5" w:rsidP="00C607AA">
            <w:pPr>
              <w:rPr>
                <w:sz w:val="24"/>
                <w:szCs w:val="24"/>
              </w:rPr>
            </w:pPr>
          </w:p>
        </w:tc>
        <w:tc>
          <w:tcPr>
            <w:tcW w:w="1760" w:type="dxa"/>
            <w:vMerge/>
            <w:hideMark/>
          </w:tcPr>
          <w:p w:rsidR="00265BE5" w:rsidRPr="00C607AA" w:rsidRDefault="00265BE5" w:rsidP="006C1C32">
            <w:pPr>
              <w:jc w:val="both"/>
              <w:rPr>
                <w:sz w:val="24"/>
                <w:szCs w:val="24"/>
              </w:rPr>
            </w:pPr>
          </w:p>
        </w:tc>
        <w:tc>
          <w:tcPr>
            <w:tcW w:w="1091" w:type="dxa"/>
            <w:vMerge/>
            <w:hideMark/>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местный бюджет</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1 490 707,9</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118 885,3</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67 563,6</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130 425,9</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130 425,9</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130 425,9</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130 425,9</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130 425,9</w:t>
            </w:r>
          </w:p>
        </w:tc>
        <w:tc>
          <w:tcPr>
            <w:tcW w:w="1435"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652 129,5</w:t>
            </w:r>
          </w:p>
        </w:tc>
      </w:tr>
      <w:tr w:rsidR="00265BE5" w:rsidRPr="00C607AA" w:rsidTr="00265BE5">
        <w:trPr>
          <w:trHeight w:val="276"/>
          <w:jc w:val="right"/>
        </w:trPr>
        <w:tc>
          <w:tcPr>
            <w:tcW w:w="851" w:type="dxa"/>
            <w:vMerge w:val="restart"/>
            <w:shd w:val="clear" w:color="000000" w:fill="FFFFFF"/>
            <w:hideMark/>
          </w:tcPr>
          <w:p w:rsidR="00265BE5" w:rsidRPr="00C607AA" w:rsidRDefault="00265BE5" w:rsidP="00C607AA">
            <w:pPr>
              <w:jc w:val="center"/>
              <w:rPr>
                <w:sz w:val="24"/>
                <w:szCs w:val="24"/>
              </w:rPr>
            </w:pPr>
            <w:r w:rsidRPr="00C607AA">
              <w:rPr>
                <w:sz w:val="24"/>
                <w:szCs w:val="24"/>
              </w:rPr>
              <w:lastRenderedPageBreak/>
              <w:t>2.2.</w:t>
            </w:r>
          </w:p>
        </w:tc>
        <w:tc>
          <w:tcPr>
            <w:tcW w:w="1760" w:type="dxa"/>
            <w:vMerge w:val="restart"/>
            <w:shd w:val="clear" w:color="000000" w:fill="FFFFFF"/>
            <w:hideMark/>
          </w:tcPr>
          <w:p w:rsidR="00265BE5" w:rsidRPr="00C607AA" w:rsidRDefault="00265BE5" w:rsidP="006C1C32">
            <w:pPr>
              <w:jc w:val="both"/>
              <w:rPr>
                <w:sz w:val="24"/>
                <w:szCs w:val="24"/>
              </w:rPr>
            </w:pPr>
            <w:r w:rsidRPr="00C607AA">
              <w:rPr>
                <w:sz w:val="24"/>
                <w:szCs w:val="24"/>
              </w:rPr>
              <w:t>Эффективное управление муниципальным долгом (показатель 6)</w:t>
            </w:r>
          </w:p>
        </w:tc>
        <w:tc>
          <w:tcPr>
            <w:tcW w:w="1091" w:type="dxa"/>
            <w:vMerge w:val="restart"/>
            <w:shd w:val="clear" w:color="000000" w:fill="FFFFFF"/>
            <w:hideMark/>
          </w:tcPr>
          <w:p w:rsidR="00265BE5" w:rsidRPr="00C607AA" w:rsidRDefault="00265BE5" w:rsidP="00C607AA">
            <w:pPr>
              <w:rPr>
                <w:sz w:val="24"/>
                <w:szCs w:val="24"/>
              </w:rPr>
            </w:pPr>
            <w:r w:rsidRPr="00C607AA">
              <w:rPr>
                <w:sz w:val="24"/>
                <w:szCs w:val="24"/>
              </w:rPr>
              <w:t>департамент финансов администрации района</w:t>
            </w:r>
          </w:p>
        </w:tc>
        <w:tc>
          <w:tcPr>
            <w:tcW w:w="893" w:type="dxa"/>
            <w:shd w:val="clear" w:color="000000" w:fill="FFFFFF"/>
            <w:hideMark/>
          </w:tcPr>
          <w:p w:rsidR="00265BE5" w:rsidRPr="00C607AA" w:rsidRDefault="00265BE5" w:rsidP="00C607AA">
            <w:pPr>
              <w:widowControl w:val="0"/>
              <w:autoSpaceDE w:val="0"/>
              <w:autoSpaceDN w:val="0"/>
              <w:jc w:val="center"/>
              <w:rPr>
                <w:sz w:val="24"/>
                <w:szCs w:val="24"/>
              </w:rPr>
            </w:pPr>
            <w:r w:rsidRPr="00C607AA">
              <w:rPr>
                <w:sz w:val="24"/>
                <w:szCs w:val="24"/>
              </w:rPr>
              <w:t>всего</w:t>
            </w:r>
          </w:p>
        </w:tc>
        <w:tc>
          <w:tcPr>
            <w:tcW w:w="1276" w:type="dxa"/>
            <w:shd w:val="clear" w:color="000000" w:fill="FFFFFF"/>
            <w:hideMark/>
          </w:tcPr>
          <w:p w:rsidR="00265BE5" w:rsidRPr="00C607AA" w:rsidRDefault="00265BE5" w:rsidP="00C607AA">
            <w:pPr>
              <w:jc w:val="center"/>
              <w:rPr>
                <w:sz w:val="24"/>
                <w:szCs w:val="24"/>
              </w:rPr>
            </w:pPr>
            <w:r w:rsidRPr="00C607AA">
              <w:rPr>
                <w:sz w:val="24"/>
                <w:szCs w:val="24"/>
              </w:rPr>
              <w:t>29,9</w:t>
            </w:r>
          </w:p>
        </w:tc>
        <w:tc>
          <w:tcPr>
            <w:tcW w:w="1276" w:type="dxa"/>
            <w:shd w:val="clear" w:color="000000" w:fill="FFFFFF"/>
            <w:hideMark/>
          </w:tcPr>
          <w:p w:rsidR="00265BE5" w:rsidRPr="00C607AA" w:rsidRDefault="00265BE5" w:rsidP="00C607AA">
            <w:pPr>
              <w:jc w:val="center"/>
              <w:rPr>
                <w:sz w:val="24"/>
                <w:szCs w:val="24"/>
              </w:rPr>
            </w:pPr>
            <w:r w:rsidRPr="00C607AA">
              <w:rPr>
                <w:sz w:val="24"/>
                <w:szCs w:val="24"/>
              </w:rPr>
              <w:t>2,5</w:t>
            </w:r>
          </w:p>
        </w:tc>
        <w:tc>
          <w:tcPr>
            <w:tcW w:w="1134" w:type="dxa"/>
            <w:shd w:val="clear" w:color="000000" w:fill="FFFFFF"/>
            <w:hideMark/>
          </w:tcPr>
          <w:p w:rsidR="00265BE5" w:rsidRPr="00C607AA" w:rsidRDefault="00265BE5" w:rsidP="00C607AA">
            <w:pPr>
              <w:jc w:val="center"/>
              <w:rPr>
                <w:sz w:val="24"/>
                <w:szCs w:val="24"/>
              </w:rPr>
            </w:pPr>
            <w:r w:rsidRPr="00C607AA">
              <w:rPr>
                <w:sz w:val="24"/>
                <w:szCs w:val="24"/>
              </w:rPr>
              <w:t>2,5</w:t>
            </w:r>
          </w:p>
        </w:tc>
        <w:tc>
          <w:tcPr>
            <w:tcW w:w="1134" w:type="dxa"/>
            <w:shd w:val="clear" w:color="000000" w:fill="FFFFFF"/>
            <w:hideMark/>
          </w:tcPr>
          <w:p w:rsidR="00265BE5" w:rsidRPr="00C607AA" w:rsidRDefault="00265BE5" w:rsidP="00C607AA">
            <w:pPr>
              <w:jc w:val="center"/>
              <w:rPr>
                <w:sz w:val="24"/>
                <w:szCs w:val="24"/>
              </w:rPr>
            </w:pPr>
            <w:r w:rsidRPr="00C607AA">
              <w:rPr>
                <w:sz w:val="24"/>
                <w:szCs w:val="24"/>
              </w:rPr>
              <w:t>2,4</w:t>
            </w:r>
          </w:p>
        </w:tc>
        <w:tc>
          <w:tcPr>
            <w:tcW w:w="1134" w:type="dxa"/>
            <w:shd w:val="clear" w:color="000000" w:fill="FFFFFF"/>
            <w:hideMark/>
          </w:tcPr>
          <w:p w:rsidR="00265BE5" w:rsidRPr="00C607AA" w:rsidRDefault="00265BE5" w:rsidP="00C607AA">
            <w:pPr>
              <w:jc w:val="center"/>
              <w:rPr>
                <w:sz w:val="24"/>
                <w:szCs w:val="24"/>
              </w:rPr>
            </w:pPr>
            <w:r w:rsidRPr="00C607AA">
              <w:rPr>
                <w:sz w:val="24"/>
                <w:szCs w:val="24"/>
              </w:rPr>
              <w:t>2,5</w:t>
            </w:r>
          </w:p>
        </w:tc>
        <w:tc>
          <w:tcPr>
            <w:tcW w:w="1134" w:type="dxa"/>
            <w:shd w:val="clear" w:color="000000" w:fill="FFFFFF"/>
            <w:hideMark/>
          </w:tcPr>
          <w:p w:rsidR="00265BE5" w:rsidRPr="00C607AA" w:rsidRDefault="00265BE5" w:rsidP="00C607AA">
            <w:pPr>
              <w:jc w:val="center"/>
              <w:rPr>
                <w:sz w:val="24"/>
                <w:szCs w:val="24"/>
              </w:rPr>
            </w:pPr>
            <w:r w:rsidRPr="00C607AA">
              <w:rPr>
                <w:sz w:val="24"/>
                <w:szCs w:val="24"/>
              </w:rPr>
              <w:t>2,5</w:t>
            </w:r>
          </w:p>
        </w:tc>
        <w:tc>
          <w:tcPr>
            <w:tcW w:w="1134" w:type="dxa"/>
            <w:shd w:val="clear" w:color="000000" w:fill="FFFFFF"/>
            <w:hideMark/>
          </w:tcPr>
          <w:p w:rsidR="00265BE5" w:rsidRPr="00C607AA" w:rsidRDefault="00265BE5" w:rsidP="00C607AA">
            <w:pPr>
              <w:jc w:val="center"/>
              <w:rPr>
                <w:sz w:val="24"/>
                <w:szCs w:val="24"/>
              </w:rPr>
            </w:pPr>
            <w:r w:rsidRPr="00C607AA">
              <w:rPr>
                <w:sz w:val="24"/>
                <w:szCs w:val="24"/>
              </w:rPr>
              <w:t>2,5</w:t>
            </w:r>
          </w:p>
        </w:tc>
        <w:tc>
          <w:tcPr>
            <w:tcW w:w="1134" w:type="dxa"/>
            <w:shd w:val="clear" w:color="000000" w:fill="FFFFFF"/>
            <w:hideMark/>
          </w:tcPr>
          <w:p w:rsidR="00265BE5" w:rsidRPr="00C607AA" w:rsidRDefault="00265BE5" w:rsidP="00C607AA">
            <w:pPr>
              <w:jc w:val="center"/>
              <w:rPr>
                <w:sz w:val="24"/>
                <w:szCs w:val="24"/>
              </w:rPr>
            </w:pPr>
            <w:r w:rsidRPr="00C607AA">
              <w:rPr>
                <w:sz w:val="24"/>
                <w:szCs w:val="24"/>
              </w:rPr>
              <w:t>2,5</w:t>
            </w:r>
          </w:p>
        </w:tc>
        <w:tc>
          <w:tcPr>
            <w:tcW w:w="1435" w:type="dxa"/>
            <w:shd w:val="clear" w:color="000000" w:fill="FFFFFF"/>
            <w:hideMark/>
          </w:tcPr>
          <w:p w:rsidR="00265BE5" w:rsidRPr="00C607AA" w:rsidRDefault="00265BE5" w:rsidP="00C607AA">
            <w:pPr>
              <w:jc w:val="center"/>
              <w:rPr>
                <w:sz w:val="24"/>
                <w:szCs w:val="24"/>
              </w:rPr>
            </w:pPr>
            <w:r w:rsidRPr="00C607AA">
              <w:rPr>
                <w:sz w:val="24"/>
                <w:szCs w:val="24"/>
              </w:rPr>
              <w:t>12,5</w:t>
            </w:r>
          </w:p>
        </w:tc>
      </w:tr>
      <w:tr w:rsidR="00265BE5" w:rsidRPr="00C607AA" w:rsidTr="00265BE5">
        <w:trPr>
          <w:trHeight w:val="1697"/>
          <w:jc w:val="right"/>
        </w:trPr>
        <w:tc>
          <w:tcPr>
            <w:tcW w:w="851" w:type="dxa"/>
            <w:vMerge/>
            <w:hideMark/>
          </w:tcPr>
          <w:p w:rsidR="00265BE5" w:rsidRPr="00C607AA" w:rsidRDefault="00265BE5" w:rsidP="00C607AA">
            <w:pPr>
              <w:jc w:val="center"/>
              <w:rPr>
                <w:sz w:val="24"/>
                <w:szCs w:val="24"/>
              </w:rPr>
            </w:pPr>
          </w:p>
        </w:tc>
        <w:tc>
          <w:tcPr>
            <w:tcW w:w="1760" w:type="dxa"/>
            <w:vMerge/>
            <w:hideMark/>
          </w:tcPr>
          <w:p w:rsidR="00265BE5" w:rsidRPr="00C607AA" w:rsidRDefault="00265BE5" w:rsidP="006C1C32">
            <w:pPr>
              <w:jc w:val="both"/>
              <w:rPr>
                <w:sz w:val="24"/>
                <w:szCs w:val="24"/>
              </w:rPr>
            </w:pPr>
          </w:p>
        </w:tc>
        <w:tc>
          <w:tcPr>
            <w:tcW w:w="1091" w:type="dxa"/>
            <w:vMerge/>
            <w:hideMark/>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местный бюджет</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29,9</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2,5</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2,5</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2,4</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2,5</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2,5</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2,5</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2,5</w:t>
            </w:r>
          </w:p>
        </w:tc>
        <w:tc>
          <w:tcPr>
            <w:tcW w:w="1435"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12,5</w:t>
            </w:r>
          </w:p>
        </w:tc>
      </w:tr>
      <w:tr w:rsidR="00265BE5" w:rsidRPr="00C607AA" w:rsidTr="00265BE5">
        <w:trPr>
          <w:trHeight w:val="304"/>
          <w:jc w:val="right"/>
        </w:trPr>
        <w:tc>
          <w:tcPr>
            <w:tcW w:w="851" w:type="dxa"/>
            <w:vMerge w:val="restart"/>
            <w:hideMark/>
          </w:tcPr>
          <w:p w:rsidR="00265BE5" w:rsidRPr="00C607AA" w:rsidRDefault="00265BE5" w:rsidP="00C607AA">
            <w:pPr>
              <w:jc w:val="center"/>
              <w:rPr>
                <w:sz w:val="24"/>
                <w:szCs w:val="24"/>
              </w:rPr>
            </w:pPr>
            <w:r w:rsidRPr="00C607AA">
              <w:rPr>
                <w:sz w:val="24"/>
                <w:szCs w:val="24"/>
              </w:rPr>
              <w:t>2.3.</w:t>
            </w:r>
          </w:p>
        </w:tc>
        <w:tc>
          <w:tcPr>
            <w:tcW w:w="1760" w:type="dxa"/>
            <w:vMerge w:val="restart"/>
            <w:hideMark/>
          </w:tcPr>
          <w:p w:rsidR="00265BE5" w:rsidRPr="00C607AA" w:rsidRDefault="00265BE5" w:rsidP="006C1C32">
            <w:pPr>
              <w:jc w:val="both"/>
              <w:rPr>
                <w:sz w:val="24"/>
                <w:szCs w:val="24"/>
              </w:rPr>
            </w:pPr>
            <w:r w:rsidRPr="00C607AA">
              <w:rPr>
                <w:sz w:val="24"/>
                <w:szCs w:val="24"/>
              </w:rPr>
              <w:t>Повышение уровня открытости бюджетных данных (показатели 4, 5, 7)</w:t>
            </w:r>
          </w:p>
        </w:tc>
        <w:tc>
          <w:tcPr>
            <w:tcW w:w="1091" w:type="dxa"/>
            <w:vMerge w:val="restart"/>
            <w:hideMark/>
          </w:tcPr>
          <w:p w:rsidR="00265BE5" w:rsidRPr="00C607AA" w:rsidRDefault="00265BE5" w:rsidP="00C607AA">
            <w:pPr>
              <w:rPr>
                <w:sz w:val="24"/>
                <w:szCs w:val="24"/>
              </w:rPr>
            </w:pPr>
            <w:r w:rsidRPr="00C607AA">
              <w:rPr>
                <w:sz w:val="24"/>
                <w:szCs w:val="24"/>
              </w:rPr>
              <w:t>департамент финансов администрации района</w:t>
            </w: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всего</w:t>
            </w:r>
          </w:p>
        </w:tc>
        <w:tc>
          <w:tcPr>
            <w:tcW w:w="10791" w:type="dxa"/>
            <w:gridSpan w:val="9"/>
            <w:vMerge w:val="restart"/>
            <w:hideMark/>
          </w:tcPr>
          <w:p w:rsidR="00265BE5" w:rsidRPr="00C607AA" w:rsidRDefault="00265BE5" w:rsidP="00C607AA">
            <w:pPr>
              <w:rPr>
                <w:sz w:val="24"/>
                <w:szCs w:val="24"/>
              </w:rPr>
            </w:pPr>
            <w:r w:rsidRPr="00C607AA">
              <w:rPr>
                <w:sz w:val="24"/>
                <w:szCs w:val="24"/>
              </w:rPr>
              <w:t>за счет финансирования основной деятельности ответственного исполнителя муниципальной программы</w:t>
            </w:r>
          </w:p>
        </w:tc>
      </w:tr>
      <w:tr w:rsidR="00265BE5" w:rsidRPr="00C607AA" w:rsidTr="00265BE5">
        <w:trPr>
          <w:trHeight w:val="564"/>
          <w:jc w:val="right"/>
        </w:trPr>
        <w:tc>
          <w:tcPr>
            <w:tcW w:w="851" w:type="dxa"/>
            <w:vMerge/>
            <w:hideMark/>
          </w:tcPr>
          <w:p w:rsidR="00265BE5" w:rsidRPr="00C607AA" w:rsidRDefault="00265BE5" w:rsidP="00C607AA">
            <w:pPr>
              <w:rPr>
                <w:sz w:val="24"/>
                <w:szCs w:val="24"/>
              </w:rPr>
            </w:pPr>
          </w:p>
        </w:tc>
        <w:tc>
          <w:tcPr>
            <w:tcW w:w="1760" w:type="dxa"/>
            <w:vMerge/>
            <w:hideMark/>
          </w:tcPr>
          <w:p w:rsidR="00265BE5" w:rsidRPr="00C607AA" w:rsidRDefault="00265BE5" w:rsidP="006C1C32">
            <w:pPr>
              <w:jc w:val="both"/>
              <w:rPr>
                <w:sz w:val="24"/>
                <w:szCs w:val="24"/>
              </w:rPr>
            </w:pPr>
          </w:p>
        </w:tc>
        <w:tc>
          <w:tcPr>
            <w:tcW w:w="1091" w:type="dxa"/>
            <w:vMerge/>
            <w:hideMark/>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местный бюджет</w:t>
            </w:r>
          </w:p>
        </w:tc>
        <w:tc>
          <w:tcPr>
            <w:tcW w:w="10791" w:type="dxa"/>
            <w:gridSpan w:val="9"/>
            <w:vMerge/>
            <w:hideMark/>
          </w:tcPr>
          <w:p w:rsidR="00265BE5" w:rsidRPr="00C607AA" w:rsidRDefault="00265BE5" w:rsidP="00C607AA">
            <w:pPr>
              <w:rPr>
                <w:sz w:val="24"/>
                <w:szCs w:val="24"/>
              </w:rPr>
            </w:pPr>
          </w:p>
        </w:tc>
      </w:tr>
      <w:tr w:rsidR="00265BE5" w:rsidRPr="00C607AA" w:rsidTr="00265BE5">
        <w:trPr>
          <w:trHeight w:val="408"/>
          <w:jc w:val="right"/>
        </w:trPr>
        <w:tc>
          <w:tcPr>
            <w:tcW w:w="851" w:type="dxa"/>
            <w:vMerge w:val="restart"/>
            <w:shd w:val="clear" w:color="000000" w:fill="FFFFFF"/>
            <w:hideMark/>
          </w:tcPr>
          <w:p w:rsidR="00265BE5" w:rsidRPr="00C607AA" w:rsidRDefault="00265BE5" w:rsidP="00C607AA">
            <w:pPr>
              <w:rPr>
                <w:b/>
                <w:sz w:val="24"/>
                <w:szCs w:val="24"/>
              </w:rPr>
            </w:pPr>
          </w:p>
        </w:tc>
        <w:tc>
          <w:tcPr>
            <w:tcW w:w="1760" w:type="dxa"/>
            <w:vMerge w:val="restart"/>
            <w:shd w:val="clear" w:color="000000" w:fill="FFFFFF"/>
            <w:hideMark/>
          </w:tcPr>
          <w:p w:rsidR="00265BE5" w:rsidRPr="00C607AA" w:rsidRDefault="00265BE5" w:rsidP="006C1C32">
            <w:pPr>
              <w:jc w:val="both"/>
              <w:rPr>
                <w:sz w:val="24"/>
                <w:szCs w:val="24"/>
              </w:rPr>
            </w:pPr>
            <w:r w:rsidRPr="00C607AA">
              <w:rPr>
                <w:sz w:val="24"/>
                <w:szCs w:val="24"/>
              </w:rPr>
              <w:t>Итого по подпрограмме 2</w:t>
            </w:r>
          </w:p>
        </w:tc>
        <w:tc>
          <w:tcPr>
            <w:tcW w:w="1091" w:type="dxa"/>
            <w:vMerge w:val="restart"/>
            <w:shd w:val="clear" w:color="000000" w:fill="FFFFFF"/>
            <w:hideMark/>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всего</w:t>
            </w:r>
          </w:p>
        </w:tc>
        <w:tc>
          <w:tcPr>
            <w:tcW w:w="1276" w:type="dxa"/>
            <w:shd w:val="clear" w:color="000000" w:fill="FFFFFF"/>
            <w:hideMark/>
          </w:tcPr>
          <w:p w:rsidR="00265BE5" w:rsidRPr="00C607AA" w:rsidRDefault="00265BE5" w:rsidP="00C607AA">
            <w:pPr>
              <w:jc w:val="center"/>
              <w:rPr>
                <w:sz w:val="24"/>
                <w:szCs w:val="24"/>
              </w:rPr>
            </w:pPr>
            <w:r w:rsidRPr="00C607AA">
              <w:rPr>
                <w:sz w:val="24"/>
                <w:szCs w:val="24"/>
              </w:rPr>
              <w:t>1 490 737,8</w:t>
            </w:r>
          </w:p>
        </w:tc>
        <w:tc>
          <w:tcPr>
            <w:tcW w:w="1276" w:type="dxa"/>
            <w:shd w:val="clear" w:color="000000" w:fill="FFFFFF"/>
            <w:hideMark/>
          </w:tcPr>
          <w:p w:rsidR="00265BE5" w:rsidRPr="00C607AA" w:rsidRDefault="00265BE5" w:rsidP="00C607AA">
            <w:pPr>
              <w:jc w:val="center"/>
              <w:rPr>
                <w:sz w:val="24"/>
                <w:szCs w:val="24"/>
              </w:rPr>
            </w:pPr>
            <w:r w:rsidRPr="00C607AA">
              <w:rPr>
                <w:sz w:val="24"/>
                <w:szCs w:val="24"/>
              </w:rPr>
              <w:t>118 887,8</w:t>
            </w:r>
          </w:p>
        </w:tc>
        <w:tc>
          <w:tcPr>
            <w:tcW w:w="1134" w:type="dxa"/>
            <w:shd w:val="clear" w:color="000000" w:fill="FFFFFF"/>
            <w:hideMark/>
          </w:tcPr>
          <w:p w:rsidR="00265BE5" w:rsidRPr="00C607AA" w:rsidRDefault="00265BE5" w:rsidP="00C607AA">
            <w:pPr>
              <w:jc w:val="center"/>
              <w:rPr>
                <w:sz w:val="24"/>
                <w:szCs w:val="24"/>
              </w:rPr>
            </w:pPr>
            <w:r w:rsidRPr="00C607AA">
              <w:rPr>
                <w:sz w:val="24"/>
                <w:szCs w:val="24"/>
              </w:rPr>
              <w:t>67 566,1</w:t>
            </w:r>
          </w:p>
        </w:tc>
        <w:tc>
          <w:tcPr>
            <w:tcW w:w="1134" w:type="dxa"/>
            <w:shd w:val="clear" w:color="000000" w:fill="FFFFFF"/>
            <w:hideMark/>
          </w:tcPr>
          <w:p w:rsidR="00265BE5" w:rsidRPr="00C607AA" w:rsidRDefault="00265BE5" w:rsidP="00C607AA">
            <w:pPr>
              <w:jc w:val="center"/>
              <w:rPr>
                <w:sz w:val="24"/>
                <w:szCs w:val="24"/>
              </w:rPr>
            </w:pPr>
            <w:r w:rsidRPr="00C607AA">
              <w:rPr>
                <w:sz w:val="24"/>
                <w:szCs w:val="24"/>
              </w:rPr>
              <w:t>130 428,3</w:t>
            </w:r>
          </w:p>
        </w:tc>
        <w:tc>
          <w:tcPr>
            <w:tcW w:w="1134" w:type="dxa"/>
            <w:shd w:val="clear" w:color="000000" w:fill="FFFFFF"/>
            <w:hideMark/>
          </w:tcPr>
          <w:p w:rsidR="00265BE5" w:rsidRPr="00C607AA" w:rsidRDefault="00265BE5" w:rsidP="00C607AA">
            <w:pPr>
              <w:jc w:val="center"/>
              <w:rPr>
                <w:sz w:val="24"/>
                <w:szCs w:val="24"/>
              </w:rPr>
            </w:pPr>
            <w:r w:rsidRPr="00C607AA">
              <w:rPr>
                <w:sz w:val="24"/>
                <w:szCs w:val="24"/>
              </w:rPr>
              <w:t>130 428,4</w:t>
            </w:r>
          </w:p>
        </w:tc>
        <w:tc>
          <w:tcPr>
            <w:tcW w:w="1134" w:type="dxa"/>
            <w:shd w:val="clear" w:color="000000" w:fill="FFFFFF"/>
            <w:hideMark/>
          </w:tcPr>
          <w:p w:rsidR="00265BE5" w:rsidRPr="00C607AA" w:rsidRDefault="00265BE5" w:rsidP="00C607AA">
            <w:pPr>
              <w:jc w:val="center"/>
              <w:rPr>
                <w:sz w:val="24"/>
                <w:szCs w:val="24"/>
              </w:rPr>
            </w:pPr>
            <w:r w:rsidRPr="00C607AA">
              <w:rPr>
                <w:sz w:val="24"/>
                <w:szCs w:val="24"/>
              </w:rPr>
              <w:t>130 428,4</w:t>
            </w:r>
          </w:p>
        </w:tc>
        <w:tc>
          <w:tcPr>
            <w:tcW w:w="1134" w:type="dxa"/>
            <w:shd w:val="clear" w:color="000000" w:fill="FFFFFF"/>
            <w:hideMark/>
          </w:tcPr>
          <w:p w:rsidR="00265BE5" w:rsidRPr="00C607AA" w:rsidRDefault="00265BE5" w:rsidP="00C607AA">
            <w:pPr>
              <w:jc w:val="center"/>
              <w:rPr>
                <w:sz w:val="24"/>
                <w:szCs w:val="24"/>
              </w:rPr>
            </w:pPr>
            <w:r w:rsidRPr="00C607AA">
              <w:rPr>
                <w:sz w:val="24"/>
                <w:szCs w:val="24"/>
              </w:rPr>
              <w:t>130 428,4</w:t>
            </w:r>
          </w:p>
        </w:tc>
        <w:tc>
          <w:tcPr>
            <w:tcW w:w="1134" w:type="dxa"/>
            <w:shd w:val="clear" w:color="000000" w:fill="FFFFFF"/>
            <w:hideMark/>
          </w:tcPr>
          <w:p w:rsidR="00265BE5" w:rsidRPr="00C607AA" w:rsidRDefault="00265BE5" w:rsidP="00C607AA">
            <w:pPr>
              <w:jc w:val="center"/>
              <w:rPr>
                <w:sz w:val="24"/>
                <w:szCs w:val="24"/>
              </w:rPr>
            </w:pPr>
            <w:r w:rsidRPr="00C607AA">
              <w:rPr>
                <w:sz w:val="24"/>
                <w:szCs w:val="24"/>
              </w:rPr>
              <w:t>130 428,4</w:t>
            </w:r>
          </w:p>
        </w:tc>
        <w:tc>
          <w:tcPr>
            <w:tcW w:w="1435" w:type="dxa"/>
            <w:shd w:val="clear" w:color="000000" w:fill="FFFFFF"/>
            <w:hideMark/>
          </w:tcPr>
          <w:p w:rsidR="00265BE5" w:rsidRPr="00C607AA" w:rsidRDefault="00265BE5" w:rsidP="00C607AA">
            <w:pPr>
              <w:jc w:val="center"/>
              <w:rPr>
                <w:sz w:val="24"/>
                <w:szCs w:val="24"/>
              </w:rPr>
            </w:pPr>
            <w:r w:rsidRPr="00C607AA">
              <w:rPr>
                <w:sz w:val="24"/>
                <w:szCs w:val="24"/>
              </w:rPr>
              <w:t>652 142,0</w:t>
            </w:r>
          </w:p>
        </w:tc>
      </w:tr>
      <w:tr w:rsidR="00265BE5" w:rsidRPr="00C607AA" w:rsidTr="00265BE5">
        <w:trPr>
          <w:trHeight w:val="1104"/>
          <w:jc w:val="right"/>
        </w:trPr>
        <w:tc>
          <w:tcPr>
            <w:tcW w:w="851" w:type="dxa"/>
            <w:vMerge/>
            <w:hideMark/>
          </w:tcPr>
          <w:p w:rsidR="00265BE5" w:rsidRPr="00C607AA" w:rsidRDefault="00265BE5" w:rsidP="00C607AA">
            <w:pPr>
              <w:rPr>
                <w:b/>
                <w:sz w:val="24"/>
                <w:szCs w:val="24"/>
              </w:rPr>
            </w:pPr>
          </w:p>
        </w:tc>
        <w:tc>
          <w:tcPr>
            <w:tcW w:w="1760" w:type="dxa"/>
            <w:vMerge/>
            <w:hideMark/>
          </w:tcPr>
          <w:p w:rsidR="00265BE5" w:rsidRPr="00C607AA" w:rsidRDefault="00265BE5" w:rsidP="00C607AA">
            <w:pPr>
              <w:rPr>
                <w:sz w:val="24"/>
                <w:szCs w:val="24"/>
              </w:rPr>
            </w:pPr>
          </w:p>
        </w:tc>
        <w:tc>
          <w:tcPr>
            <w:tcW w:w="1091" w:type="dxa"/>
            <w:vMerge/>
            <w:hideMark/>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местный бюджет</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1 490 737,8</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118 887,8</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67 566,1</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r w:rsidRPr="00C607AA">
              <w:rPr>
                <w:sz w:val="24"/>
                <w:szCs w:val="24"/>
              </w:rPr>
              <w:t>130 428,3</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130 428,4</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130 428,4</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130 428,4</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130 428,4</w:t>
            </w:r>
          </w:p>
        </w:tc>
        <w:tc>
          <w:tcPr>
            <w:tcW w:w="1435"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652 142,0</w:t>
            </w:r>
          </w:p>
        </w:tc>
      </w:tr>
      <w:tr w:rsidR="00265BE5" w:rsidRPr="00C607AA" w:rsidTr="00265BE5">
        <w:trPr>
          <w:trHeight w:val="406"/>
          <w:jc w:val="right"/>
        </w:trPr>
        <w:tc>
          <w:tcPr>
            <w:tcW w:w="2611" w:type="dxa"/>
            <w:gridSpan w:val="2"/>
            <w:vMerge w:val="restart"/>
            <w:shd w:val="clear" w:color="000000" w:fill="FFFFFF"/>
            <w:hideMark/>
          </w:tcPr>
          <w:p w:rsidR="00265BE5" w:rsidRPr="00C607AA" w:rsidRDefault="00265BE5" w:rsidP="006C1C32">
            <w:pPr>
              <w:jc w:val="both"/>
              <w:rPr>
                <w:sz w:val="24"/>
                <w:szCs w:val="24"/>
              </w:rPr>
            </w:pPr>
            <w:r w:rsidRPr="00C607AA">
              <w:rPr>
                <w:sz w:val="24"/>
                <w:szCs w:val="24"/>
              </w:rPr>
              <w:t>Всего по муниципальной программе</w:t>
            </w:r>
          </w:p>
        </w:tc>
        <w:tc>
          <w:tcPr>
            <w:tcW w:w="1091" w:type="dxa"/>
            <w:vMerge w:val="restart"/>
            <w:shd w:val="clear" w:color="000000" w:fill="FFFFFF"/>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всего</w:t>
            </w:r>
          </w:p>
        </w:tc>
        <w:tc>
          <w:tcPr>
            <w:tcW w:w="1276" w:type="dxa"/>
            <w:shd w:val="clear" w:color="000000" w:fill="FFFFFF"/>
            <w:hideMark/>
          </w:tcPr>
          <w:p w:rsidR="00265BE5" w:rsidRPr="00C607AA" w:rsidRDefault="00265BE5" w:rsidP="00C607AA">
            <w:pPr>
              <w:rPr>
                <w:sz w:val="24"/>
                <w:szCs w:val="24"/>
              </w:rPr>
            </w:pPr>
            <w:r w:rsidRPr="00C607AA">
              <w:rPr>
                <w:sz w:val="24"/>
                <w:szCs w:val="24"/>
              </w:rPr>
              <w:t>8 803 479,8</w:t>
            </w:r>
          </w:p>
        </w:tc>
        <w:tc>
          <w:tcPr>
            <w:tcW w:w="1276" w:type="dxa"/>
            <w:shd w:val="clear" w:color="000000" w:fill="FFFFFF"/>
            <w:hideMark/>
          </w:tcPr>
          <w:p w:rsidR="00265BE5" w:rsidRPr="00C607AA" w:rsidRDefault="00265BE5" w:rsidP="00C607AA">
            <w:pPr>
              <w:rPr>
                <w:sz w:val="24"/>
                <w:szCs w:val="24"/>
              </w:rPr>
            </w:pPr>
            <w:r w:rsidRPr="00C607AA">
              <w:rPr>
                <w:sz w:val="24"/>
                <w:szCs w:val="24"/>
              </w:rPr>
              <w:t>1 354 005,6</w:t>
            </w:r>
          </w:p>
        </w:tc>
        <w:tc>
          <w:tcPr>
            <w:tcW w:w="1134" w:type="dxa"/>
            <w:shd w:val="clear" w:color="000000" w:fill="FFFFFF"/>
            <w:hideMark/>
          </w:tcPr>
          <w:p w:rsidR="00265BE5" w:rsidRPr="00C607AA" w:rsidRDefault="00265BE5" w:rsidP="00C607AA">
            <w:pPr>
              <w:rPr>
                <w:sz w:val="24"/>
                <w:szCs w:val="24"/>
              </w:rPr>
            </w:pPr>
            <w:r w:rsidRPr="00C607AA">
              <w:rPr>
                <w:sz w:val="24"/>
                <w:szCs w:val="24"/>
              </w:rPr>
              <w:t>641 233,8</w:t>
            </w:r>
          </w:p>
        </w:tc>
        <w:tc>
          <w:tcPr>
            <w:tcW w:w="1134" w:type="dxa"/>
            <w:shd w:val="clear" w:color="000000" w:fill="FFFFFF"/>
            <w:hideMark/>
          </w:tcPr>
          <w:p w:rsidR="00265BE5" w:rsidRPr="00C607AA" w:rsidRDefault="00265BE5" w:rsidP="00C607AA">
            <w:pPr>
              <w:rPr>
                <w:sz w:val="24"/>
                <w:szCs w:val="24"/>
              </w:rPr>
            </w:pPr>
            <w:r w:rsidRPr="00C607AA">
              <w:rPr>
                <w:sz w:val="24"/>
                <w:szCs w:val="24"/>
              </w:rPr>
              <w:t>681 056,6</w:t>
            </w:r>
          </w:p>
        </w:tc>
        <w:tc>
          <w:tcPr>
            <w:tcW w:w="1134" w:type="dxa"/>
            <w:shd w:val="clear" w:color="000000" w:fill="FFFFFF"/>
            <w:hideMark/>
          </w:tcPr>
          <w:p w:rsidR="00265BE5" w:rsidRPr="00C607AA" w:rsidRDefault="00265BE5" w:rsidP="00C607AA">
            <w:pPr>
              <w:rPr>
                <w:sz w:val="24"/>
                <w:szCs w:val="24"/>
              </w:rPr>
            </w:pPr>
            <w:r w:rsidRPr="00C607AA">
              <w:rPr>
                <w:sz w:val="24"/>
                <w:szCs w:val="24"/>
              </w:rPr>
              <w:t>680 798,2</w:t>
            </w:r>
          </w:p>
        </w:tc>
        <w:tc>
          <w:tcPr>
            <w:tcW w:w="1134" w:type="dxa"/>
            <w:shd w:val="clear" w:color="000000" w:fill="FFFFFF"/>
            <w:hideMark/>
          </w:tcPr>
          <w:p w:rsidR="00265BE5" w:rsidRPr="00C607AA" w:rsidRDefault="00265BE5" w:rsidP="00C607AA">
            <w:pPr>
              <w:rPr>
                <w:sz w:val="24"/>
                <w:szCs w:val="24"/>
              </w:rPr>
            </w:pPr>
            <w:r w:rsidRPr="00C607AA">
              <w:rPr>
                <w:sz w:val="24"/>
                <w:szCs w:val="24"/>
              </w:rPr>
              <w:t>680 798,2</w:t>
            </w:r>
          </w:p>
        </w:tc>
        <w:tc>
          <w:tcPr>
            <w:tcW w:w="1134" w:type="dxa"/>
            <w:shd w:val="clear" w:color="000000" w:fill="FFFFFF"/>
            <w:hideMark/>
          </w:tcPr>
          <w:p w:rsidR="00265BE5" w:rsidRPr="00C607AA" w:rsidRDefault="00265BE5" w:rsidP="00C607AA">
            <w:pPr>
              <w:rPr>
                <w:sz w:val="24"/>
                <w:szCs w:val="24"/>
              </w:rPr>
            </w:pPr>
            <w:r w:rsidRPr="00C607AA">
              <w:rPr>
                <w:sz w:val="24"/>
                <w:szCs w:val="24"/>
              </w:rPr>
              <w:t>680 798,2</w:t>
            </w:r>
          </w:p>
        </w:tc>
        <w:tc>
          <w:tcPr>
            <w:tcW w:w="1134" w:type="dxa"/>
            <w:shd w:val="clear" w:color="000000" w:fill="FFFFFF"/>
            <w:hideMark/>
          </w:tcPr>
          <w:p w:rsidR="00265BE5" w:rsidRPr="00C607AA" w:rsidRDefault="00265BE5" w:rsidP="00C607AA">
            <w:pPr>
              <w:rPr>
                <w:sz w:val="24"/>
                <w:szCs w:val="24"/>
              </w:rPr>
            </w:pPr>
            <w:r w:rsidRPr="00C607AA">
              <w:rPr>
                <w:sz w:val="24"/>
                <w:szCs w:val="24"/>
              </w:rPr>
              <w:t>680 798,2</w:t>
            </w:r>
          </w:p>
        </w:tc>
        <w:tc>
          <w:tcPr>
            <w:tcW w:w="1435" w:type="dxa"/>
            <w:shd w:val="clear" w:color="000000" w:fill="FFFFFF"/>
            <w:hideMark/>
          </w:tcPr>
          <w:p w:rsidR="00265BE5" w:rsidRPr="00C607AA" w:rsidRDefault="00265BE5" w:rsidP="00C607AA">
            <w:pPr>
              <w:rPr>
                <w:sz w:val="24"/>
                <w:szCs w:val="24"/>
              </w:rPr>
            </w:pPr>
            <w:r w:rsidRPr="00C607AA">
              <w:rPr>
                <w:sz w:val="24"/>
                <w:szCs w:val="24"/>
              </w:rPr>
              <w:t>3 403 991,0</w:t>
            </w:r>
          </w:p>
        </w:tc>
      </w:tr>
      <w:tr w:rsidR="00265BE5" w:rsidRPr="00C607AA" w:rsidTr="00265BE5">
        <w:trPr>
          <w:trHeight w:val="795"/>
          <w:jc w:val="right"/>
        </w:trPr>
        <w:tc>
          <w:tcPr>
            <w:tcW w:w="2611" w:type="dxa"/>
            <w:gridSpan w:val="2"/>
            <w:vMerge/>
            <w:hideMark/>
          </w:tcPr>
          <w:p w:rsidR="00265BE5" w:rsidRPr="00C607AA" w:rsidRDefault="00265BE5" w:rsidP="00C607AA">
            <w:pPr>
              <w:rPr>
                <w:sz w:val="24"/>
                <w:szCs w:val="24"/>
              </w:rPr>
            </w:pPr>
          </w:p>
        </w:tc>
        <w:tc>
          <w:tcPr>
            <w:tcW w:w="1091" w:type="dxa"/>
            <w:vMerge/>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федеральный бюджет</w:t>
            </w:r>
          </w:p>
        </w:tc>
        <w:tc>
          <w:tcPr>
            <w:tcW w:w="1276" w:type="dxa"/>
            <w:shd w:val="clear" w:color="000000" w:fill="FFFFFF"/>
            <w:hideMark/>
          </w:tcPr>
          <w:p w:rsidR="00265BE5" w:rsidRPr="00C607AA" w:rsidRDefault="00265BE5" w:rsidP="00C607AA">
            <w:pPr>
              <w:rPr>
                <w:sz w:val="24"/>
                <w:szCs w:val="24"/>
              </w:rPr>
            </w:pPr>
            <w:r w:rsidRPr="00C607AA">
              <w:rPr>
                <w:sz w:val="24"/>
                <w:szCs w:val="24"/>
              </w:rPr>
              <w:t xml:space="preserve">    45 497,3</w:t>
            </w:r>
          </w:p>
        </w:tc>
        <w:tc>
          <w:tcPr>
            <w:tcW w:w="1276" w:type="dxa"/>
            <w:shd w:val="clear" w:color="000000" w:fill="FFFFFF"/>
            <w:hideMark/>
          </w:tcPr>
          <w:p w:rsidR="00265BE5" w:rsidRPr="00C607AA" w:rsidRDefault="00265BE5" w:rsidP="00C607AA">
            <w:pPr>
              <w:rPr>
                <w:sz w:val="24"/>
                <w:szCs w:val="24"/>
              </w:rPr>
            </w:pPr>
            <w:r w:rsidRPr="00C607AA">
              <w:rPr>
                <w:sz w:val="24"/>
                <w:szCs w:val="24"/>
              </w:rPr>
              <w:t xml:space="preserve">       3 915,4</w:t>
            </w:r>
          </w:p>
        </w:tc>
        <w:tc>
          <w:tcPr>
            <w:tcW w:w="1134" w:type="dxa"/>
            <w:shd w:val="clear" w:color="000000" w:fill="FFFFFF"/>
            <w:hideMark/>
          </w:tcPr>
          <w:p w:rsidR="00265BE5" w:rsidRPr="00C607AA" w:rsidRDefault="00265BE5" w:rsidP="00C607AA">
            <w:pPr>
              <w:rPr>
                <w:sz w:val="24"/>
                <w:szCs w:val="24"/>
              </w:rPr>
            </w:pPr>
            <w:r w:rsidRPr="00C607AA">
              <w:rPr>
                <w:sz w:val="24"/>
                <w:szCs w:val="24"/>
              </w:rPr>
              <w:t>3 872,2</w:t>
            </w:r>
          </w:p>
        </w:tc>
        <w:tc>
          <w:tcPr>
            <w:tcW w:w="1134" w:type="dxa"/>
            <w:shd w:val="clear" w:color="000000" w:fill="FFFFFF"/>
            <w:hideMark/>
          </w:tcPr>
          <w:p w:rsidR="00265BE5" w:rsidRPr="00C607AA" w:rsidRDefault="00265BE5" w:rsidP="00C607AA">
            <w:pPr>
              <w:rPr>
                <w:sz w:val="24"/>
                <w:szCs w:val="24"/>
              </w:rPr>
            </w:pPr>
            <w:r w:rsidRPr="00C607AA">
              <w:rPr>
                <w:sz w:val="24"/>
                <w:szCs w:val="24"/>
              </w:rPr>
              <w:t>3 991,2</w:t>
            </w:r>
          </w:p>
        </w:tc>
        <w:tc>
          <w:tcPr>
            <w:tcW w:w="1134" w:type="dxa"/>
            <w:shd w:val="clear" w:color="000000" w:fill="FFFFFF"/>
            <w:hideMark/>
          </w:tcPr>
          <w:p w:rsidR="00265BE5" w:rsidRPr="00C607AA" w:rsidRDefault="00265BE5" w:rsidP="00C607AA">
            <w:pPr>
              <w:rPr>
                <w:sz w:val="24"/>
                <w:szCs w:val="24"/>
              </w:rPr>
            </w:pPr>
            <w:r w:rsidRPr="00C607AA">
              <w:rPr>
                <w:sz w:val="24"/>
                <w:szCs w:val="24"/>
              </w:rPr>
              <w:t>3 746,5</w:t>
            </w:r>
          </w:p>
        </w:tc>
        <w:tc>
          <w:tcPr>
            <w:tcW w:w="1134" w:type="dxa"/>
            <w:shd w:val="clear" w:color="000000" w:fill="FFFFFF"/>
            <w:hideMark/>
          </w:tcPr>
          <w:p w:rsidR="00265BE5" w:rsidRPr="00C607AA" w:rsidRDefault="00265BE5" w:rsidP="00C607AA">
            <w:pPr>
              <w:rPr>
                <w:sz w:val="24"/>
                <w:szCs w:val="24"/>
              </w:rPr>
            </w:pPr>
            <w:r w:rsidRPr="00C607AA">
              <w:rPr>
                <w:sz w:val="24"/>
                <w:szCs w:val="24"/>
              </w:rPr>
              <w:t>3 746,5</w:t>
            </w:r>
          </w:p>
        </w:tc>
        <w:tc>
          <w:tcPr>
            <w:tcW w:w="1134" w:type="dxa"/>
            <w:shd w:val="clear" w:color="000000" w:fill="FFFFFF"/>
            <w:hideMark/>
          </w:tcPr>
          <w:p w:rsidR="00265BE5" w:rsidRPr="00C607AA" w:rsidRDefault="00265BE5" w:rsidP="00C607AA">
            <w:pPr>
              <w:rPr>
                <w:sz w:val="24"/>
                <w:szCs w:val="24"/>
              </w:rPr>
            </w:pPr>
            <w:r w:rsidRPr="00C607AA">
              <w:rPr>
                <w:sz w:val="24"/>
                <w:szCs w:val="24"/>
              </w:rPr>
              <w:t>3 746,5</w:t>
            </w:r>
          </w:p>
        </w:tc>
        <w:tc>
          <w:tcPr>
            <w:tcW w:w="1134" w:type="dxa"/>
            <w:shd w:val="clear" w:color="000000" w:fill="FFFFFF"/>
            <w:hideMark/>
          </w:tcPr>
          <w:p w:rsidR="00265BE5" w:rsidRPr="00C607AA" w:rsidRDefault="00265BE5" w:rsidP="00C607AA">
            <w:pPr>
              <w:rPr>
                <w:sz w:val="24"/>
                <w:szCs w:val="24"/>
              </w:rPr>
            </w:pPr>
            <w:r w:rsidRPr="00C607AA">
              <w:rPr>
                <w:sz w:val="24"/>
                <w:szCs w:val="24"/>
              </w:rPr>
              <w:t>3 746,5</w:t>
            </w:r>
          </w:p>
        </w:tc>
        <w:tc>
          <w:tcPr>
            <w:tcW w:w="1435" w:type="dxa"/>
            <w:shd w:val="clear" w:color="000000" w:fill="FFFFFF"/>
            <w:hideMark/>
          </w:tcPr>
          <w:p w:rsidR="00265BE5" w:rsidRPr="00C607AA" w:rsidRDefault="00265BE5" w:rsidP="00C607AA">
            <w:pPr>
              <w:rPr>
                <w:sz w:val="24"/>
                <w:szCs w:val="24"/>
              </w:rPr>
            </w:pPr>
            <w:r w:rsidRPr="00C607AA">
              <w:rPr>
                <w:sz w:val="24"/>
                <w:szCs w:val="24"/>
              </w:rPr>
              <w:t>18 732,5</w:t>
            </w:r>
          </w:p>
        </w:tc>
      </w:tr>
      <w:tr w:rsidR="00265BE5" w:rsidRPr="00C607AA" w:rsidTr="00265BE5">
        <w:trPr>
          <w:trHeight w:val="1170"/>
          <w:jc w:val="right"/>
        </w:trPr>
        <w:tc>
          <w:tcPr>
            <w:tcW w:w="2611" w:type="dxa"/>
            <w:gridSpan w:val="2"/>
            <w:vMerge/>
            <w:hideMark/>
          </w:tcPr>
          <w:p w:rsidR="00265BE5" w:rsidRPr="00C607AA" w:rsidRDefault="00265BE5" w:rsidP="00C607AA">
            <w:pPr>
              <w:rPr>
                <w:sz w:val="24"/>
                <w:szCs w:val="24"/>
              </w:rPr>
            </w:pPr>
          </w:p>
        </w:tc>
        <w:tc>
          <w:tcPr>
            <w:tcW w:w="1091" w:type="dxa"/>
            <w:vMerge/>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 xml:space="preserve">бюджет автономного </w:t>
            </w:r>
            <w:r w:rsidRPr="00C607AA">
              <w:rPr>
                <w:sz w:val="24"/>
                <w:szCs w:val="24"/>
              </w:rPr>
              <w:lastRenderedPageBreak/>
              <w:t>округа</w:t>
            </w:r>
          </w:p>
        </w:tc>
        <w:tc>
          <w:tcPr>
            <w:tcW w:w="1276" w:type="dxa"/>
            <w:shd w:val="clear" w:color="000000" w:fill="FFFFFF"/>
            <w:hideMark/>
          </w:tcPr>
          <w:p w:rsidR="00265BE5" w:rsidRPr="00C607AA" w:rsidRDefault="00265BE5" w:rsidP="00C607AA">
            <w:pPr>
              <w:rPr>
                <w:sz w:val="24"/>
                <w:szCs w:val="24"/>
              </w:rPr>
            </w:pPr>
            <w:r w:rsidRPr="00C607AA">
              <w:rPr>
                <w:sz w:val="24"/>
                <w:szCs w:val="24"/>
              </w:rPr>
              <w:lastRenderedPageBreak/>
              <w:t>2 113 485,9</w:t>
            </w:r>
          </w:p>
        </w:tc>
        <w:tc>
          <w:tcPr>
            <w:tcW w:w="1276" w:type="dxa"/>
            <w:shd w:val="clear" w:color="000000" w:fill="FFFFFF"/>
            <w:hideMark/>
          </w:tcPr>
          <w:p w:rsidR="00265BE5" w:rsidRPr="00C607AA" w:rsidRDefault="00265BE5" w:rsidP="00C607AA">
            <w:pPr>
              <w:rPr>
                <w:sz w:val="24"/>
                <w:szCs w:val="24"/>
              </w:rPr>
            </w:pPr>
            <w:r w:rsidRPr="00C607AA">
              <w:rPr>
                <w:sz w:val="24"/>
                <w:szCs w:val="24"/>
              </w:rPr>
              <w:t xml:space="preserve">    181 734,6</w:t>
            </w:r>
          </w:p>
        </w:tc>
        <w:tc>
          <w:tcPr>
            <w:tcW w:w="1134" w:type="dxa"/>
            <w:shd w:val="clear" w:color="000000" w:fill="FFFFFF"/>
            <w:hideMark/>
          </w:tcPr>
          <w:p w:rsidR="00265BE5" w:rsidRPr="00C607AA" w:rsidRDefault="00265BE5" w:rsidP="00C607AA">
            <w:pPr>
              <w:rPr>
                <w:sz w:val="24"/>
                <w:szCs w:val="24"/>
              </w:rPr>
            </w:pPr>
            <w:r w:rsidRPr="00C607AA">
              <w:rPr>
                <w:sz w:val="24"/>
                <w:szCs w:val="24"/>
              </w:rPr>
              <w:t>177 170,5</w:t>
            </w:r>
          </w:p>
        </w:tc>
        <w:tc>
          <w:tcPr>
            <w:tcW w:w="1134" w:type="dxa"/>
            <w:shd w:val="clear" w:color="000000" w:fill="FFFFFF"/>
            <w:hideMark/>
          </w:tcPr>
          <w:p w:rsidR="00265BE5" w:rsidRPr="00C607AA" w:rsidRDefault="00265BE5" w:rsidP="00C607AA">
            <w:pPr>
              <w:rPr>
                <w:sz w:val="24"/>
                <w:szCs w:val="24"/>
              </w:rPr>
            </w:pPr>
            <w:r w:rsidRPr="00C607AA">
              <w:rPr>
                <w:sz w:val="24"/>
                <w:szCs w:val="24"/>
              </w:rPr>
              <w:t>175 470,5</w:t>
            </w:r>
          </w:p>
        </w:tc>
        <w:tc>
          <w:tcPr>
            <w:tcW w:w="1134" w:type="dxa"/>
            <w:shd w:val="clear" w:color="000000" w:fill="FFFFFF"/>
            <w:hideMark/>
          </w:tcPr>
          <w:p w:rsidR="00265BE5" w:rsidRPr="00C607AA" w:rsidRDefault="00265BE5" w:rsidP="00C607AA">
            <w:pPr>
              <w:rPr>
                <w:sz w:val="24"/>
                <w:szCs w:val="24"/>
              </w:rPr>
            </w:pPr>
            <w:r w:rsidRPr="00C607AA">
              <w:rPr>
                <w:sz w:val="24"/>
                <w:szCs w:val="24"/>
              </w:rPr>
              <w:t>175 456,7</w:t>
            </w:r>
          </w:p>
        </w:tc>
        <w:tc>
          <w:tcPr>
            <w:tcW w:w="1134" w:type="dxa"/>
            <w:shd w:val="clear" w:color="000000" w:fill="FFFFFF"/>
            <w:hideMark/>
          </w:tcPr>
          <w:p w:rsidR="00265BE5" w:rsidRPr="00C607AA" w:rsidRDefault="00265BE5" w:rsidP="00C607AA">
            <w:pPr>
              <w:rPr>
                <w:sz w:val="24"/>
                <w:szCs w:val="24"/>
              </w:rPr>
            </w:pPr>
            <w:r w:rsidRPr="00C607AA">
              <w:rPr>
                <w:sz w:val="24"/>
                <w:szCs w:val="24"/>
              </w:rPr>
              <w:t>175 456,7</w:t>
            </w:r>
          </w:p>
        </w:tc>
        <w:tc>
          <w:tcPr>
            <w:tcW w:w="1134" w:type="dxa"/>
            <w:shd w:val="clear" w:color="000000" w:fill="FFFFFF"/>
            <w:hideMark/>
          </w:tcPr>
          <w:p w:rsidR="00265BE5" w:rsidRPr="00C607AA" w:rsidRDefault="00265BE5" w:rsidP="00C607AA">
            <w:pPr>
              <w:rPr>
                <w:sz w:val="24"/>
                <w:szCs w:val="24"/>
              </w:rPr>
            </w:pPr>
            <w:r w:rsidRPr="00C607AA">
              <w:rPr>
                <w:sz w:val="24"/>
                <w:szCs w:val="24"/>
              </w:rPr>
              <w:t>175 456,7</w:t>
            </w:r>
          </w:p>
        </w:tc>
        <w:tc>
          <w:tcPr>
            <w:tcW w:w="1134" w:type="dxa"/>
            <w:shd w:val="clear" w:color="000000" w:fill="FFFFFF"/>
            <w:hideMark/>
          </w:tcPr>
          <w:p w:rsidR="00265BE5" w:rsidRPr="00C607AA" w:rsidRDefault="00265BE5" w:rsidP="00C607AA">
            <w:pPr>
              <w:rPr>
                <w:sz w:val="24"/>
                <w:szCs w:val="24"/>
              </w:rPr>
            </w:pPr>
            <w:r w:rsidRPr="00C607AA">
              <w:rPr>
                <w:sz w:val="24"/>
                <w:szCs w:val="24"/>
              </w:rPr>
              <w:t>175 456,7</w:t>
            </w:r>
          </w:p>
        </w:tc>
        <w:tc>
          <w:tcPr>
            <w:tcW w:w="1435" w:type="dxa"/>
            <w:shd w:val="clear" w:color="000000" w:fill="FFFFFF"/>
            <w:hideMark/>
          </w:tcPr>
          <w:p w:rsidR="00265BE5" w:rsidRPr="00C607AA" w:rsidRDefault="00265BE5" w:rsidP="00C607AA">
            <w:pPr>
              <w:rPr>
                <w:sz w:val="24"/>
                <w:szCs w:val="24"/>
              </w:rPr>
            </w:pPr>
            <w:r w:rsidRPr="00C607AA">
              <w:rPr>
                <w:sz w:val="24"/>
                <w:szCs w:val="24"/>
              </w:rPr>
              <w:t>877 283,5</w:t>
            </w:r>
          </w:p>
        </w:tc>
      </w:tr>
      <w:tr w:rsidR="00265BE5" w:rsidRPr="00C607AA" w:rsidTr="00265BE5">
        <w:trPr>
          <w:trHeight w:val="555"/>
          <w:jc w:val="right"/>
        </w:trPr>
        <w:tc>
          <w:tcPr>
            <w:tcW w:w="2611" w:type="dxa"/>
            <w:gridSpan w:val="2"/>
            <w:vMerge/>
            <w:hideMark/>
          </w:tcPr>
          <w:p w:rsidR="00265BE5" w:rsidRPr="00C607AA" w:rsidRDefault="00265BE5" w:rsidP="00C607AA">
            <w:pPr>
              <w:rPr>
                <w:sz w:val="24"/>
                <w:szCs w:val="24"/>
              </w:rPr>
            </w:pPr>
          </w:p>
        </w:tc>
        <w:tc>
          <w:tcPr>
            <w:tcW w:w="1091" w:type="dxa"/>
            <w:vMerge/>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местный бюджет</w:t>
            </w:r>
          </w:p>
        </w:tc>
        <w:tc>
          <w:tcPr>
            <w:tcW w:w="1276" w:type="dxa"/>
            <w:shd w:val="clear" w:color="000000" w:fill="FFFFFF"/>
            <w:hideMark/>
          </w:tcPr>
          <w:p w:rsidR="00265BE5" w:rsidRPr="00C607AA" w:rsidRDefault="00265BE5" w:rsidP="00C607AA">
            <w:pPr>
              <w:rPr>
                <w:sz w:val="24"/>
                <w:szCs w:val="24"/>
              </w:rPr>
            </w:pPr>
            <w:r w:rsidRPr="00C607AA">
              <w:rPr>
                <w:sz w:val="24"/>
                <w:szCs w:val="24"/>
              </w:rPr>
              <w:t>6 644 496,6</w:t>
            </w:r>
          </w:p>
        </w:tc>
        <w:tc>
          <w:tcPr>
            <w:tcW w:w="1276" w:type="dxa"/>
            <w:shd w:val="clear" w:color="000000" w:fill="FFFFFF"/>
            <w:hideMark/>
          </w:tcPr>
          <w:p w:rsidR="00265BE5" w:rsidRPr="00C607AA" w:rsidRDefault="00265BE5" w:rsidP="00C607AA">
            <w:pPr>
              <w:rPr>
                <w:sz w:val="24"/>
                <w:szCs w:val="24"/>
              </w:rPr>
            </w:pPr>
            <w:r w:rsidRPr="00C607AA">
              <w:rPr>
                <w:sz w:val="24"/>
                <w:szCs w:val="24"/>
              </w:rPr>
              <w:t>1 168 355,6</w:t>
            </w:r>
          </w:p>
        </w:tc>
        <w:tc>
          <w:tcPr>
            <w:tcW w:w="1134" w:type="dxa"/>
            <w:shd w:val="clear" w:color="000000" w:fill="FFFFFF"/>
            <w:hideMark/>
          </w:tcPr>
          <w:p w:rsidR="00265BE5" w:rsidRPr="00C607AA" w:rsidRDefault="00265BE5" w:rsidP="00C607AA">
            <w:pPr>
              <w:rPr>
                <w:sz w:val="24"/>
                <w:szCs w:val="24"/>
              </w:rPr>
            </w:pPr>
            <w:r w:rsidRPr="00C607AA">
              <w:rPr>
                <w:sz w:val="24"/>
                <w:szCs w:val="24"/>
              </w:rPr>
              <w:t>460 191,1</w:t>
            </w:r>
          </w:p>
        </w:tc>
        <w:tc>
          <w:tcPr>
            <w:tcW w:w="1134" w:type="dxa"/>
            <w:shd w:val="clear" w:color="000000" w:fill="FFFFFF"/>
            <w:hideMark/>
          </w:tcPr>
          <w:p w:rsidR="00265BE5" w:rsidRPr="00C607AA" w:rsidRDefault="00265BE5" w:rsidP="00C607AA">
            <w:pPr>
              <w:rPr>
                <w:sz w:val="24"/>
                <w:szCs w:val="24"/>
              </w:rPr>
            </w:pPr>
            <w:r w:rsidRPr="00C607AA">
              <w:rPr>
                <w:sz w:val="24"/>
                <w:szCs w:val="24"/>
              </w:rPr>
              <w:t>501 594,9</w:t>
            </w:r>
          </w:p>
        </w:tc>
        <w:tc>
          <w:tcPr>
            <w:tcW w:w="1134" w:type="dxa"/>
            <w:shd w:val="clear" w:color="000000" w:fill="FFFFFF"/>
            <w:hideMark/>
          </w:tcPr>
          <w:p w:rsidR="00265BE5" w:rsidRPr="00C607AA" w:rsidRDefault="00265BE5" w:rsidP="00C607AA">
            <w:pPr>
              <w:rPr>
                <w:sz w:val="24"/>
                <w:szCs w:val="24"/>
              </w:rPr>
            </w:pPr>
            <w:r w:rsidRPr="00C607AA">
              <w:rPr>
                <w:sz w:val="24"/>
                <w:szCs w:val="24"/>
              </w:rPr>
              <w:t>501 595,0</w:t>
            </w:r>
          </w:p>
        </w:tc>
        <w:tc>
          <w:tcPr>
            <w:tcW w:w="1134" w:type="dxa"/>
            <w:shd w:val="clear" w:color="000000" w:fill="FFFFFF"/>
            <w:hideMark/>
          </w:tcPr>
          <w:p w:rsidR="00265BE5" w:rsidRPr="00C607AA" w:rsidRDefault="00265BE5" w:rsidP="00C607AA">
            <w:pPr>
              <w:rPr>
                <w:sz w:val="24"/>
                <w:szCs w:val="24"/>
              </w:rPr>
            </w:pPr>
            <w:r w:rsidRPr="00C607AA">
              <w:rPr>
                <w:sz w:val="24"/>
                <w:szCs w:val="24"/>
              </w:rPr>
              <w:t>501 595,0</w:t>
            </w:r>
          </w:p>
        </w:tc>
        <w:tc>
          <w:tcPr>
            <w:tcW w:w="1134" w:type="dxa"/>
            <w:shd w:val="clear" w:color="000000" w:fill="FFFFFF"/>
            <w:hideMark/>
          </w:tcPr>
          <w:p w:rsidR="00265BE5" w:rsidRPr="00C607AA" w:rsidRDefault="00265BE5" w:rsidP="00C607AA">
            <w:pPr>
              <w:rPr>
                <w:sz w:val="24"/>
                <w:szCs w:val="24"/>
              </w:rPr>
            </w:pPr>
            <w:r w:rsidRPr="00C607AA">
              <w:rPr>
                <w:sz w:val="24"/>
                <w:szCs w:val="24"/>
              </w:rPr>
              <w:t>501 595,0</w:t>
            </w:r>
          </w:p>
        </w:tc>
        <w:tc>
          <w:tcPr>
            <w:tcW w:w="1134" w:type="dxa"/>
            <w:shd w:val="clear" w:color="000000" w:fill="FFFFFF"/>
            <w:hideMark/>
          </w:tcPr>
          <w:p w:rsidR="00265BE5" w:rsidRPr="00C607AA" w:rsidRDefault="00265BE5" w:rsidP="00C607AA">
            <w:pPr>
              <w:rPr>
                <w:sz w:val="24"/>
                <w:szCs w:val="24"/>
              </w:rPr>
            </w:pPr>
            <w:r w:rsidRPr="00C607AA">
              <w:rPr>
                <w:sz w:val="24"/>
                <w:szCs w:val="24"/>
              </w:rPr>
              <w:t>501 595,0</w:t>
            </w:r>
          </w:p>
        </w:tc>
        <w:tc>
          <w:tcPr>
            <w:tcW w:w="1435" w:type="dxa"/>
            <w:shd w:val="clear" w:color="000000" w:fill="FFFFFF"/>
            <w:hideMark/>
          </w:tcPr>
          <w:p w:rsidR="00265BE5" w:rsidRPr="00C607AA" w:rsidRDefault="00265BE5" w:rsidP="00C607AA">
            <w:pPr>
              <w:rPr>
                <w:sz w:val="24"/>
                <w:szCs w:val="24"/>
              </w:rPr>
            </w:pPr>
            <w:r w:rsidRPr="00C607AA">
              <w:rPr>
                <w:sz w:val="24"/>
                <w:szCs w:val="24"/>
              </w:rPr>
              <w:t>2 507 975,0</w:t>
            </w:r>
          </w:p>
        </w:tc>
      </w:tr>
      <w:tr w:rsidR="00265BE5" w:rsidRPr="00C607AA" w:rsidTr="00265BE5">
        <w:trPr>
          <w:trHeight w:val="257"/>
          <w:jc w:val="right"/>
        </w:trPr>
        <w:tc>
          <w:tcPr>
            <w:tcW w:w="2611" w:type="dxa"/>
            <w:gridSpan w:val="2"/>
            <w:vMerge w:val="restart"/>
            <w:hideMark/>
          </w:tcPr>
          <w:p w:rsidR="00265BE5" w:rsidRPr="00C607AA" w:rsidRDefault="00265BE5" w:rsidP="006C1C32">
            <w:pPr>
              <w:widowControl w:val="0"/>
              <w:autoSpaceDE w:val="0"/>
              <w:autoSpaceDN w:val="0"/>
              <w:jc w:val="both"/>
              <w:rPr>
                <w:sz w:val="24"/>
                <w:szCs w:val="24"/>
              </w:rPr>
            </w:pPr>
            <w:r w:rsidRPr="00C607AA">
              <w:rPr>
                <w:sz w:val="24"/>
                <w:szCs w:val="24"/>
              </w:rPr>
              <w:t>Прочие расходы</w:t>
            </w:r>
          </w:p>
        </w:tc>
        <w:tc>
          <w:tcPr>
            <w:tcW w:w="1091" w:type="dxa"/>
            <w:vMerge w:val="restart"/>
          </w:tcPr>
          <w:p w:rsidR="00265BE5" w:rsidRPr="00C607AA" w:rsidRDefault="00265BE5" w:rsidP="00C607AA">
            <w:pPr>
              <w:widowControl w:val="0"/>
              <w:autoSpaceDE w:val="0"/>
              <w:autoSpaceDN w:val="0"/>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всего</w:t>
            </w:r>
          </w:p>
        </w:tc>
        <w:tc>
          <w:tcPr>
            <w:tcW w:w="1276" w:type="dxa"/>
            <w:shd w:val="clear" w:color="000000" w:fill="FFFFFF"/>
            <w:hideMark/>
          </w:tcPr>
          <w:p w:rsidR="00265BE5" w:rsidRPr="00C607AA" w:rsidRDefault="00265BE5" w:rsidP="00C607AA">
            <w:pPr>
              <w:rPr>
                <w:sz w:val="24"/>
                <w:szCs w:val="24"/>
              </w:rPr>
            </w:pPr>
            <w:r w:rsidRPr="00C607AA">
              <w:rPr>
                <w:sz w:val="24"/>
                <w:szCs w:val="24"/>
              </w:rPr>
              <w:t>8 803 479,8</w:t>
            </w:r>
          </w:p>
        </w:tc>
        <w:tc>
          <w:tcPr>
            <w:tcW w:w="1276" w:type="dxa"/>
            <w:shd w:val="clear" w:color="000000" w:fill="FFFFFF"/>
            <w:hideMark/>
          </w:tcPr>
          <w:p w:rsidR="00265BE5" w:rsidRPr="00C607AA" w:rsidRDefault="00265BE5" w:rsidP="00C607AA">
            <w:pPr>
              <w:rPr>
                <w:sz w:val="24"/>
                <w:szCs w:val="24"/>
              </w:rPr>
            </w:pPr>
            <w:r w:rsidRPr="00C607AA">
              <w:rPr>
                <w:sz w:val="24"/>
                <w:szCs w:val="24"/>
              </w:rPr>
              <w:t>1 354 005,6</w:t>
            </w:r>
          </w:p>
        </w:tc>
        <w:tc>
          <w:tcPr>
            <w:tcW w:w="1134" w:type="dxa"/>
            <w:shd w:val="clear" w:color="000000" w:fill="FFFFFF"/>
            <w:hideMark/>
          </w:tcPr>
          <w:p w:rsidR="00265BE5" w:rsidRPr="00C607AA" w:rsidRDefault="00265BE5" w:rsidP="00C607AA">
            <w:pPr>
              <w:rPr>
                <w:sz w:val="24"/>
                <w:szCs w:val="24"/>
              </w:rPr>
            </w:pPr>
            <w:r w:rsidRPr="00C607AA">
              <w:rPr>
                <w:sz w:val="24"/>
                <w:szCs w:val="24"/>
              </w:rPr>
              <w:t>641 233,8</w:t>
            </w:r>
          </w:p>
        </w:tc>
        <w:tc>
          <w:tcPr>
            <w:tcW w:w="1134" w:type="dxa"/>
            <w:shd w:val="clear" w:color="000000" w:fill="FFFFFF"/>
            <w:hideMark/>
          </w:tcPr>
          <w:p w:rsidR="00265BE5" w:rsidRPr="00C607AA" w:rsidRDefault="00265BE5" w:rsidP="00C607AA">
            <w:pPr>
              <w:rPr>
                <w:sz w:val="24"/>
                <w:szCs w:val="24"/>
              </w:rPr>
            </w:pPr>
            <w:r w:rsidRPr="00C607AA">
              <w:rPr>
                <w:sz w:val="24"/>
                <w:szCs w:val="24"/>
              </w:rPr>
              <w:t>681 056,6</w:t>
            </w:r>
          </w:p>
        </w:tc>
        <w:tc>
          <w:tcPr>
            <w:tcW w:w="1134" w:type="dxa"/>
            <w:shd w:val="clear" w:color="000000" w:fill="FFFFFF"/>
            <w:hideMark/>
          </w:tcPr>
          <w:p w:rsidR="00265BE5" w:rsidRPr="00C607AA" w:rsidRDefault="00265BE5" w:rsidP="00C607AA">
            <w:pPr>
              <w:rPr>
                <w:sz w:val="24"/>
                <w:szCs w:val="24"/>
              </w:rPr>
            </w:pPr>
            <w:r w:rsidRPr="00C607AA">
              <w:rPr>
                <w:sz w:val="24"/>
                <w:szCs w:val="24"/>
              </w:rPr>
              <w:t>680 798,2</w:t>
            </w:r>
          </w:p>
        </w:tc>
        <w:tc>
          <w:tcPr>
            <w:tcW w:w="1134" w:type="dxa"/>
            <w:shd w:val="clear" w:color="000000" w:fill="FFFFFF"/>
            <w:hideMark/>
          </w:tcPr>
          <w:p w:rsidR="00265BE5" w:rsidRPr="00C607AA" w:rsidRDefault="00265BE5" w:rsidP="00C607AA">
            <w:pPr>
              <w:rPr>
                <w:sz w:val="24"/>
                <w:szCs w:val="24"/>
              </w:rPr>
            </w:pPr>
            <w:r w:rsidRPr="00C607AA">
              <w:rPr>
                <w:sz w:val="24"/>
                <w:szCs w:val="24"/>
              </w:rPr>
              <w:t>680 798,2</w:t>
            </w:r>
          </w:p>
        </w:tc>
        <w:tc>
          <w:tcPr>
            <w:tcW w:w="1134" w:type="dxa"/>
            <w:shd w:val="clear" w:color="000000" w:fill="FFFFFF"/>
            <w:hideMark/>
          </w:tcPr>
          <w:p w:rsidR="00265BE5" w:rsidRPr="00C607AA" w:rsidRDefault="00265BE5" w:rsidP="00C607AA">
            <w:pPr>
              <w:rPr>
                <w:sz w:val="24"/>
                <w:szCs w:val="24"/>
              </w:rPr>
            </w:pPr>
            <w:r w:rsidRPr="00C607AA">
              <w:rPr>
                <w:sz w:val="24"/>
                <w:szCs w:val="24"/>
              </w:rPr>
              <w:t>680 798,2</w:t>
            </w:r>
          </w:p>
        </w:tc>
        <w:tc>
          <w:tcPr>
            <w:tcW w:w="1134" w:type="dxa"/>
            <w:shd w:val="clear" w:color="000000" w:fill="FFFFFF"/>
            <w:hideMark/>
          </w:tcPr>
          <w:p w:rsidR="00265BE5" w:rsidRPr="00C607AA" w:rsidRDefault="00265BE5" w:rsidP="00C607AA">
            <w:pPr>
              <w:rPr>
                <w:sz w:val="24"/>
                <w:szCs w:val="24"/>
              </w:rPr>
            </w:pPr>
            <w:r w:rsidRPr="00C607AA">
              <w:rPr>
                <w:sz w:val="24"/>
                <w:szCs w:val="24"/>
              </w:rPr>
              <w:t>680 798,2</w:t>
            </w:r>
          </w:p>
        </w:tc>
        <w:tc>
          <w:tcPr>
            <w:tcW w:w="1435" w:type="dxa"/>
            <w:shd w:val="clear" w:color="000000" w:fill="FFFFFF"/>
            <w:hideMark/>
          </w:tcPr>
          <w:p w:rsidR="00265BE5" w:rsidRPr="00C607AA" w:rsidRDefault="00265BE5" w:rsidP="00C607AA">
            <w:pPr>
              <w:rPr>
                <w:sz w:val="24"/>
                <w:szCs w:val="24"/>
              </w:rPr>
            </w:pPr>
            <w:r w:rsidRPr="00C607AA">
              <w:rPr>
                <w:sz w:val="24"/>
                <w:szCs w:val="24"/>
              </w:rPr>
              <w:t>3 403 991,0</w:t>
            </w:r>
          </w:p>
        </w:tc>
      </w:tr>
      <w:tr w:rsidR="00265BE5" w:rsidRPr="00C607AA" w:rsidTr="00265BE5">
        <w:trPr>
          <w:trHeight w:val="900"/>
          <w:jc w:val="right"/>
        </w:trPr>
        <w:tc>
          <w:tcPr>
            <w:tcW w:w="2611" w:type="dxa"/>
            <w:gridSpan w:val="2"/>
            <w:vMerge/>
            <w:hideMark/>
          </w:tcPr>
          <w:p w:rsidR="00265BE5" w:rsidRPr="00C607AA" w:rsidRDefault="00265BE5" w:rsidP="00C607AA">
            <w:pPr>
              <w:rPr>
                <w:sz w:val="24"/>
                <w:szCs w:val="24"/>
              </w:rPr>
            </w:pPr>
          </w:p>
        </w:tc>
        <w:tc>
          <w:tcPr>
            <w:tcW w:w="1091" w:type="dxa"/>
            <w:vMerge/>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rPr>
                <w:sz w:val="24"/>
                <w:szCs w:val="24"/>
              </w:rPr>
            </w:pPr>
            <w:r w:rsidRPr="00C607AA">
              <w:rPr>
                <w:sz w:val="24"/>
                <w:szCs w:val="24"/>
              </w:rPr>
              <w:t>федеральный бюджет</w:t>
            </w:r>
          </w:p>
        </w:tc>
        <w:tc>
          <w:tcPr>
            <w:tcW w:w="1276" w:type="dxa"/>
            <w:shd w:val="clear" w:color="000000" w:fill="FFFFFF"/>
            <w:hideMark/>
          </w:tcPr>
          <w:p w:rsidR="00265BE5" w:rsidRPr="00C607AA" w:rsidRDefault="00265BE5" w:rsidP="00C607AA">
            <w:pPr>
              <w:rPr>
                <w:sz w:val="24"/>
                <w:szCs w:val="24"/>
              </w:rPr>
            </w:pPr>
            <w:r w:rsidRPr="00C607AA">
              <w:rPr>
                <w:sz w:val="24"/>
                <w:szCs w:val="24"/>
              </w:rPr>
              <w:t xml:space="preserve">    45 497,3</w:t>
            </w:r>
          </w:p>
        </w:tc>
        <w:tc>
          <w:tcPr>
            <w:tcW w:w="1276" w:type="dxa"/>
            <w:shd w:val="clear" w:color="000000" w:fill="FFFFFF"/>
            <w:hideMark/>
          </w:tcPr>
          <w:p w:rsidR="00265BE5" w:rsidRPr="00C607AA" w:rsidRDefault="00265BE5" w:rsidP="00C607AA">
            <w:pPr>
              <w:rPr>
                <w:sz w:val="24"/>
                <w:szCs w:val="24"/>
              </w:rPr>
            </w:pPr>
            <w:r w:rsidRPr="00C607AA">
              <w:rPr>
                <w:sz w:val="24"/>
                <w:szCs w:val="24"/>
              </w:rPr>
              <w:t xml:space="preserve">       3 915,4</w:t>
            </w:r>
          </w:p>
        </w:tc>
        <w:tc>
          <w:tcPr>
            <w:tcW w:w="1134" w:type="dxa"/>
            <w:shd w:val="clear" w:color="000000" w:fill="FFFFFF"/>
            <w:hideMark/>
          </w:tcPr>
          <w:p w:rsidR="00265BE5" w:rsidRPr="00C607AA" w:rsidRDefault="00265BE5" w:rsidP="00C607AA">
            <w:pPr>
              <w:rPr>
                <w:sz w:val="24"/>
                <w:szCs w:val="24"/>
              </w:rPr>
            </w:pPr>
            <w:r w:rsidRPr="00C607AA">
              <w:rPr>
                <w:sz w:val="24"/>
                <w:szCs w:val="24"/>
              </w:rPr>
              <w:t>3 872,2</w:t>
            </w:r>
          </w:p>
        </w:tc>
        <w:tc>
          <w:tcPr>
            <w:tcW w:w="1134" w:type="dxa"/>
            <w:shd w:val="clear" w:color="000000" w:fill="FFFFFF"/>
            <w:hideMark/>
          </w:tcPr>
          <w:p w:rsidR="00265BE5" w:rsidRPr="00C607AA" w:rsidRDefault="00265BE5" w:rsidP="00C607AA">
            <w:pPr>
              <w:rPr>
                <w:sz w:val="24"/>
                <w:szCs w:val="24"/>
              </w:rPr>
            </w:pPr>
            <w:r w:rsidRPr="00C607AA">
              <w:rPr>
                <w:sz w:val="24"/>
                <w:szCs w:val="24"/>
              </w:rPr>
              <w:t>3 991,2</w:t>
            </w:r>
          </w:p>
        </w:tc>
        <w:tc>
          <w:tcPr>
            <w:tcW w:w="1134" w:type="dxa"/>
            <w:shd w:val="clear" w:color="000000" w:fill="FFFFFF"/>
            <w:hideMark/>
          </w:tcPr>
          <w:p w:rsidR="00265BE5" w:rsidRPr="00C607AA" w:rsidRDefault="00265BE5" w:rsidP="00C607AA">
            <w:pPr>
              <w:rPr>
                <w:sz w:val="24"/>
                <w:szCs w:val="24"/>
              </w:rPr>
            </w:pPr>
            <w:r w:rsidRPr="00C607AA">
              <w:rPr>
                <w:sz w:val="24"/>
                <w:szCs w:val="24"/>
              </w:rPr>
              <w:t>3 746,5</w:t>
            </w:r>
          </w:p>
        </w:tc>
        <w:tc>
          <w:tcPr>
            <w:tcW w:w="1134" w:type="dxa"/>
            <w:shd w:val="clear" w:color="000000" w:fill="FFFFFF"/>
            <w:hideMark/>
          </w:tcPr>
          <w:p w:rsidR="00265BE5" w:rsidRPr="00C607AA" w:rsidRDefault="00265BE5" w:rsidP="00C607AA">
            <w:pPr>
              <w:rPr>
                <w:sz w:val="24"/>
                <w:szCs w:val="24"/>
              </w:rPr>
            </w:pPr>
            <w:r w:rsidRPr="00C607AA">
              <w:rPr>
                <w:sz w:val="24"/>
                <w:szCs w:val="24"/>
              </w:rPr>
              <w:t>3 746,5</w:t>
            </w:r>
          </w:p>
        </w:tc>
        <w:tc>
          <w:tcPr>
            <w:tcW w:w="1134" w:type="dxa"/>
            <w:shd w:val="clear" w:color="000000" w:fill="FFFFFF"/>
            <w:hideMark/>
          </w:tcPr>
          <w:p w:rsidR="00265BE5" w:rsidRPr="00C607AA" w:rsidRDefault="00265BE5" w:rsidP="00C607AA">
            <w:pPr>
              <w:rPr>
                <w:sz w:val="24"/>
                <w:szCs w:val="24"/>
              </w:rPr>
            </w:pPr>
            <w:r w:rsidRPr="00C607AA">
              <w:rPr>
                <w:sz w:val="24"/>
                <w:szCs w:val="24"/>
              </w:rPr>
              <w:t>3 746,5</w:t>
            </w:r>
          </w:p>
        </w:tc>
        <w:tc>
          <w:tcPr>
            <w:tcW w:w="1134" w:type="dxa"/>
            <w:shd w:val="clear" w:color="000000" w:fill="FFFFFF"/>
            <w:hideMark/>
          </w:tcPr>
          <w:p w:rsidR="00265BE5" w:rsidRPr="00C607AA" w:rsidRDefault="00265BE5" w:rsidP="00C607AA">
            <w:pPr>
              <w:rPr>
                <w:sz w:val="24"/>
                <w:szCs w:val="24"/>
              </w:rPr>
            </w:pPr>
            <w:r w:rsidRPr="00C607AA">
              <w:rPr>
                <w:sz w:val="24"/>
                <w:szCs w:val="24"/>
              </w:rPr>
              <w:t>3 746,5</w:t>
            </w:r>
          </w:p>
        </w:tc>
        <w:tc>
          <w:tcPr>
            <w:tcW w:w="1435" w:type="dxa"/>
            <w:shd w:val="clear" w:color="000000" w:fill="FFFFFF"/>
            <w:hideMark/>
          </w:tcPr>
          <w:p w:rsidR="00265BE5" w:rsidRPr="00C607AA" w:rsidRDefault="00265BE5" w:rsidP="00C607AA">
            <w:pPr>
              <w:rPr>
                <w:sz w:val="24"/>
                <w:szCs w:val="24"/>
              </w:rPr>
            </w:pPr>
            <w:r w:rsidRPr="00C607AA">
              <w:rPr>
                <w:sz w:val="24"/>
                <w:szCs w:val="24"/>
              </w:rPr>
              <w:t>18 732,5</w:t>
            </w:r>
          </w:p>
        </w:tc>
      </w:tr>
      <w:tr w:rsidR="00265BE5" w:rsidRPr="00C607AA" w:rsidTr="00265BE5">
        <w:trPr>
          <w:trHeight w:val="900"/>
          <w:jc w:val="right"/>
        </w:trPr>
        <w:tc>
          <w:tcPr>
            <w:tcW w:w="2611" w:type="dxa"/>
            <w:gridSpan w:val="2"/>
            <w:vMerge/>
            <w:hideMark/>
          </w:tcPr>
          <w:p w:rsidR="00265BE5" w:rsidRPr="00C607AA" w:rsidRDefault="00265BE5" w:rsidP="00C607AA">
            <w:pPr>
              <w:rPr>
                <w:sz w:val="24"/>
                <w:szCs w:val="24"/>
              </w:rPr>
            </w:pPr>
          </w:p>
        </w:tc>
        <w:tc>
          <w:tcPr>
            <w:tcW w:w="1091" w:type="dxa"/>
            <w:vMerge/>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rPr>
                <w:sz w:val="24"/>
                <w:szCs w:val="24"/>
              </w:rPr>
            </w:pPr>
            <w:r w:rsidRPr="00C607AA">
              <w:rPr>
                <w:sz w:val="24"/>
                <w:szCs w:val="24"/>
              </w:rPr>
              <w:t>бюджет автономного округа</w:t>
            </w:r>
          </w:p>
        </w:tc>
        <w:tc>
          <w:tcPr>
            <w:tcW w:w="1276" w:type="dxa"/>
            <w:shd w:val="clear" w:color="000000" w:fill="FFFFFF"/>
            <w:hideMark/>
          </w:tcPr>
          <w:p w:rsidR="00265BE5" w:rsidRPr="00C607AA" w:rsidRDefault="00265BE5" w:rsidP="00C607AA">
            <w:pPr>
              <w:rPr>
                <w:sz w:val="24"/>
                <w:szCs w:val="24"/>
              </w:rPr>
            </w:pPr>
            <w:r w:rsidRPr="00C607AA">
              <w:rPr>
                <w:sz w:val="24"/>
                <w:szCs w:val="24"/>
              </w:rPr>
              <w:t>2 113 485,9</w:t>
            </w:r>
          </w:p>
        </w:tc>
        <w:tc>
          <w:tcPr>
            <w:tcW w:w="1276" w:type="dxa"/>
            <w:shd w:val="clear" w:color="000000" w:fill="FFFFFF"/>
            <w:hideMark/>
          </w:tcPr>
          <w:p w:rsidR="00265BE5" w:rsidRPr="00C607AA" w:rsidRDefault="00265BE5" w:rsidP="00C607AA">
            <w:pPr>
              <w:rPr>
                <w:sz w:val="24"/>
                <w:szCs w:val="24"/>
              </w:rPr>
            </w:pPr>
            <w:r w:rsidRPr="00C607AA">
              <w:rPr>
                <w:sz w:val="24"/>
                <w:szCs w:val="24"/>
              </w:rPr>
              <w:t xml:space="preserve">    181 734,6</w:t>
            </w:r>
          </w:p>
        </w:tc>
        <w:tc>
          <w:tcPr>
            <w:tcW w:w="1134" w:type="dxa"/>
            <w:shd w:val="clear" w:color="000000" w:fill="FFFFFF"/>
            <w:hideMark/>
          </w:tcPr>
          <w:p w:rsidR="00265BE5" w:rsidRPr="00C607AA" w:rsidRDefault="00265BE5" w:rsidP="00C607AA">
            <w:pPr>
              <w:rPr>
                <w:sz w:val="24"/>
                <w:szCs w:val="24"/>
              </w:rPr>
            </w:pPr>
            <w:r w:rsidRPr="00C607AA">
              <w:rPr>
                <w:sz w:val="24"/>
                <w:szCs w:val="24"/>
              </w:rPr>
              <w:t>177 170,5</w:t>
            </w:r>
          </w:p>
        </w:tc>
        <w:tc>
          <w:tcPr>
            <w:tcW w:w="1134" w:type="dxa"/>
            <w:shd w:val="clear" w:color="000000" w:fill="FFFFFF"/>
            <w:hideMark/>
          </w:tcPr>
          <w:p w:rsidR="00265BE5" w:rsidRPr="00C607AA" w:rsidRDefault="00265BE5" w:rsidP="00C607AA">
            <w:pPr>
              <w:rPr>
                <w:sz w:val="24"/>
                <w:szCs w:val="24"/>
              </w:rPr>
            </w:pPr>
            <w:r w:rsidRPr="00C607AA">
              <w:rPr>
                <w:sz w:val="24"/>
                <w:szCs w:val="24"/>
              </w:rPr>
              <w:t>175 470,5</w:t>
            </w:r>
          </w:p>
        </w:tc>
        <w:tc>
          <w:tcPr>
            <w:tcW w:w="1134" w:type="dxa"/>
            <w:shd w:val="clear" w:color="000000" w:fill="FFFFFF"/>
            <w:hideMark/>
          </w:tcPr>
          <w:p w:rsidR="00265BE5" w:rsidRPr="00C607AA" w:rsidRDefault="00265BE5" w:rsidP="00C607AA">
            <w:pPr>
              <w:rPr>
                <w:sz w:val="24"/>
                <w:szCs w:val="24"/>
              </w:rPr>
            </w:pPr>
            <w:r w:rsidRPr="00C607AA">
              <w:rPr>
                <w:sz w:val="24"/>
                <w:szCs w:val="24"/>
              </w:rPr>
              <w:t>175 456,7</w:t>
            </w:r>
          </w:p>
        </w:tc>
        <w:tc>
          <w:tcPr>
            <w:tcW w:w="1134" w:type="dxa"/>
            <w:shd w:val="clear" w:color="000000" w:fill="FFFFFF"/>
            <w:hideMark/>
          </w:tcPr>
          <w:p w:rsidR="00265BE5" w:rsidRPr="00C607AA" w:rsidRDefault="00265BE5" w:rsidP="00C607AA">
            <w:pPr>
              <w:rPr>
                <w:sz w:val="24"/>
                <w:szCs w:val="24"/>
              </w:rPr>
            </w:pPr>
            <w:r w:rsidRPr="00C607AA">
              <w:rPr>
                <w:sz w:val="24"/>
                <w:szCs w:val="24"/>
              </w:rPr>
              <w:t>175 456,7</w:t>
            </w:r>
          </w:p>
        </w:tc>
        <w:tc>
          <w:tcPr>
            <w:tcW w:w="1134" w:type="dxa"/>
            <w:shd w:val="clear" w:color="000000" w:fill="FFFFFF"/>
            <w:hideMark/>
          </w:tcPr>
          <w:p w:rsidR="00265BE5" w:rsidRPr="00C607AA" w:rsidRDefault="00265BE5" w:rsidP="00C607AA">
            <w:pPr>
              <w:rPr>
                <w:sz w:val="24"/>
                <w:szCs w:val="24"/>
              </w:rPr>
            </w:pPr>
            <w:r w:rsidRPr="00C607AA">
              <w:rPr>
                <w:sz w:val="24"/>
                <w:szCs w:val="24"/>
              </w:rPr>
              <w:t>175 456,7</w:t>
            </w:r>
          </w:p>
        </w:tc>
        <w:tc>
          <w:tcPr>
            <w:tcW w:w="1134" w:type="dxa"/>
            <w:shd w:val="clear" w:color="000000" w:fill="FFFFFF"/>
            <w:hideMark/>
          </w:tcPr>
          <w:p w:rsidR="00265BE5" w:rsidRPr="00C607AA" w:rsidRDefault="00265BE5" w:rsidP="00C607AA">
            <w:pPr>
              <w:rPr>
                <w:sz w:val="24"/>
                <w:szCs w:val="24"/>
              </w:rPr>
            </w:pPr>
            <w:r w:rsidRPr="00C607AA">
              <w:rPr>
                <w:sz w:val="24"/>
                <w:szCs w:val="24"/>
              </w:rPr>
              <w:t>175 456,7</w:t>
            </w:r>
          </w:p>
        </w:tc>
        <w:tc>
          <w:tcPr>
            <w:tcW w:w="1435" w:type="dxa"/>
            <w:shd w:val="clear" w:color="000000" w:fill="FFFFFF"/>
            <w:hideMark/>
          </w:tcPr>
          <w:p w:rsidR="00265BE5" w:rsidRPr="00C607AA" w:rsidRDefault="00265BE5" w:rsidP="00C607AA">
            <w:pPr>
              <w:rPr>
                <w:sz w:val="24"/>
                <w:szCs w:val="24"/>
              </w:rPr>
            </w:pPr>
            <w:r w:rsidRPr="00C607AA">
              <w:rPr>
                <w:sz w:val="24"/>
                <w:szCs w:val="24"/>
              </w:rPr>
              <w:t>877 283,5</w:t>
            </w:r>
          </w:p>
        </w:tc>
      </w:tr>
      <w:tr w:rsidR="00265BE5" w:rsidRPr="00C607AA" w:rsidTr="00265BE5">
        <w:trPr>
          <w:trHeight w:val="491"/>
          <w:jc w:val="right"/>
        </w:trPr>
        <w:tc>
          <w:tcPr>
            <w:tcW w:w="2611" w:type="dxa"/>
            <w:gridSpan w:val="2"/>
            <w:vMerge/>
            <w:hideMark/>
          </w:tcPr>
          <w:p w:rsidR="00265BE5" w:rsidRPr="00C607AA" w:rsidRDefault="00265BE5" w:rsidP="00C607AA">
            <w:pPr>
              <w:rPr>
                <w:sz w:val="24"/>
                <w:szCs w:val="24"/>
              </w:rPr>
            </w:pPr>
          </w:p>
        </w:tc>
        <w:tc>
          <w:tcPr>
            <w:tcW w:w="1091" w:type="dxa"/>
            <w:vMerge/>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rPr>
                <w:sz w:val="24"/>
                <w:szCs w:val="24"/>
              </w:rPr>
            </w:pPr>
            <w:r w:rsidRPr="00C607AA">
              <w:rPr>
                <w:sz w:val="24"/>
                <w:szCs w:val="24"/>
              </w:rPr>
              <w:t>местный бюджет</w:t>
            </w:r>
          </w:p>
        </w:tc>
        <w:tc>
          <w:tcPr>
            <w:tcW w:w="1276" w:type="dxa"/>
            <w:shd w:val="clear" w:color="000000" w:fill="FFFFFF"/>
            <w:hideMark/>
          </w:tcPr>
          <w:p w:rsidR="00265BE5" w:rsidRPr="00C607AA" w:rsidRDefault="00265BE5" w:rsidP="00C607AA">
            <w:pPr>
              <w:rPr>
                <w:sz w:val="24"/>
                <w:szCs w:val="24"/>
              </w:rPr>
            </w:pPr>
            <w:r w:rsidRPr="00C607AA">
              <w:rPr>
                <w:sz w:val="24"/>
                <w:szCs w:val="24"/>
              </w:rPr>
              <w:t>6 644 496,6</w:t>
            </w:r>
          </w:p>
        </w:tc>
        <w:tc>
          <w:tcPr>
            <w:tcW w:w="1276" w:type="dxa"/>
            <w:shd w:val="clear" w:color="000000" w:fill="FFFFFF"/>
            <w:hideMark/>
          </w:tcPr>
          <w:p w:rsidR="00265BE5" w:rsidRPr="00C607AA" w:rsidRDefault="00265BE5" w:rsidP="00C607AA">
            <w:pPr>
              <w:rPr>
                <w:sz w:val="24"/>
                <w:szCs w:val="24"/>
              </w:rPr>
            </w:pPr>
            <w:r w:rsidRPr="00C607AA">
              <w:rPr>
                <w:sz w:val="24"/>
                <w:szCs w:val="24"/>
              </w:rPr>
              <w:t>1 168 355,6</w:t>
            </w:r>
          </w:p>
        </w:tc>
        <w:tc>
          <w:tcPr>
            <w:tcW w:w="1134" w:type="dxa"/>
            <w:shd w:val="clear" w:color="000000" w:fill="FFFFFF"/>
            <w:hideMark/>
          </w:tcPr>
          <w:p w:rsidR="00265BE5" w:rsidRPr="00C607AA" w:rsidRDefault="00265BE5" w:rsidP="00C607AA">
            <w:pPr>
              <w:rPr>
                <w:sz w:val="24"/>
                <w:szCs w:val="24"/>
              </w:rPr>
            </w:pPr>
            <w:r w:rsidRPr="00C607AA">
              <w:rPr>
                <w:sz w:val="24"/>
                <w:szCs w:val="24"/>
              </w:rPr>
              <w:t>460 191,1</w:t>
            </w:r>
          </w:p>
        </w:tc>
        <w:tc>
          <w:tcPr>
            <w:tcW w:w="1134" w:type="dxa"/>
            <w:shd w:val="clear" w:color="000000" w:fill="FFFFFF"/>
            <w:hideMark/>
          </w:tcPr>
          <w:p w:rsidR="00265BE5" w:rsidRPr="00C607AA" w:rsidRDefault="00265BE5" w:rsidP="00C607AA">
            <w:pPr>
              <w:rPr>
                <w:sz w:val="24"/>
                <w:szCs w:val="24"/>
              </w:rPr>
            </w:pPr>
            <w:r w:rsidRPr="00C607AA">
              <w:rPr>
                <w:sz w:val="24"/>
                <w:szCs w:val="24"/>
              </w:rPr>
              <w:t>501 594,9</w:t>
            </w:r>
          </w:p>
        </w:tc>
        <w:tc>
          <w:tcPr>
            <w:tcW w:w="1134" w:type="dxa"/>
            <w:shd w:val="clear" w:color="000000" w:fill="FFFFFF"/>
            <w:hideMark/>
          </w:tcPr>
          <w:p w:rsidR="00265BE5" w:rsidRPr="00C607AA" w:rsidRDefault="00265BE5" w:rsidP="00C607AA">
            <w:pPr>
              <w:rPr>
                <w:sz w:val="24"/>
                <w:szCs w:val="24"/>
              </w:rPr>
            </w:pPr>
            <w:r w:rsidRPr="00C607AA">
              <w:rPr>
                <w:sz w:val="24"/>
                <w:szCs w:val="24"/>
              </w:rPr>
              <w:t>501 595,0</w:t>
            </w:r>
          </w:p>
        </w:tc>
        <w:tc>
          <w:tcPr>
            <w:tcW w:w="1134" w:type="dxa"/>
            <w:shd w:val="clear" w:color="000000" w:fill="FFFFFF"/>
            <w:hideMark/>
          </w:tcPr>
          <w:p w:rsidR="00265BE5" w:rsidRPr="00C607AA" w:rsidRDefault="00265BE5" w:rsidP="00C607AA">
            <w:pPr>
              <w:rPr>
                <w:sz w:val="24"/>
                <w:szCs w:val="24"/>
              </w:rPr>
            </w:pPr>
            <w:r w:rsidRPr="00C607AA">
              <w:rPr>
                <w:sz w:val="24"/>
                <w:szCs w:val="24"/>
              </w:rPr>
              <w:t>501 595,0</w:t>
            </w:r>
          </w:p>
        </w:tc>
        <w:tc>
          <w:tcPr>
            <w:tcW w:w="1134" w:type="dxa"/>
            <w:shd w:val="clear" w:color="000000" w:fill="FFFFFF"/>
            <w:hideMark/>
          </w:tcPr>
          <w:p w:rsidR="00265BE5" w:rsidRPr="00C607AA" w:rsidRDefault="00265BE5" w:rsidP="00C607AA">
            <w:pPr>
              <w:rPr>
                <w:sz w:val="24"/>
                <w:szCs w:val="24"/>
              </w:rPr>
            </w:pPr>
            <w:r w:rsidRPr="00C607AA">
              <w:rPr>
                <w:sz w:val="24"/>
                <w:szCs w:val="24"/>
              </w:rPr>
              <w:t>501 595,0</w:t>
            </w:r>
          </w:p>
        </w:tc>
        <w:tc>
          <w:tcPr>
            <w:tcW w:w="1134" w:type="dxa"/>
            <w:shd w:val="clear" w:color="000000" w:fill="FFFFFF"/>
            <w:hideMark/>
          </w:tcPr>
          <w:p w:rsidR="00265BE5" w:rsidRPr="00C607AA" w:rsidRDefault="00265BE5" w:rsidP="00C607AA">
            <w:pPr>
              <w:rPr>
                <w:sz w:val="24"/>
                <w:szCs w:val="24"/>
              </w:rPr>
            </w:pPr>
            <w:r w:rsidRPr="00C607AA">
              <w:rPr>
                <w:sz w:val="24"/>
                <w:szCs w:val="24"/>
              </w:rPr>
              <w:t>501 595,0</w:t>
            </w:r>
          </w:p>
        </w:tc>
        <w:tc>
          <w:tcPr>
            <w:tcW w:w="1435" w:type="dxa"/>
            <w:shd w:val="clear" w:color="000000" w:fill="FFFFFF"/>
            <w:hideMark/>
          </w:tcPr>
          <w:p w:rsidR="00265BE5" w:rsidRPr="00C607AA" w:rsidRDefault="00265BE5" w:rsidP="00C607AA">
            <w:pPr>
              <w:rPr>
                <w:sz w:val="24"/>
                <w:szCs w:val="24"/>
              </w:rPr>
            </w:pPr>
            <w:r w:rsidRPr="00C607AA">
              <w:rPr>
                <w:sz w:val="24"/>
                <w:szCs w:val="24"/>
              </w:rPr>
              <w:t>2 507 975,0</w:t>
            </w:r>
          </w:p>
        </w:tc>
      </w:tr>
      <w:tr w:rsidR="00265BE5" w:rsidRPr="00C607AA" w:rsidTr="00265BE5">
        <w:trPr>
          <w:trHeight w:val="314"/>
          <w:jc w:val="right"/>
        </w:trPr>
        <w:tc>
          <w:tcPr>
            <w:tcW w:w="2611" w:type="dxa"/>
            <w:gridSpan w:val="2"/>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в том числе:</w:t>
            </w:r>
          </w:p>
        </w:tc>
        <w:tc>
          <w:tcPr>
            <w:tcW w:w="1091" w:type="dxa"/>
            <w:shd w:val="clear" w:color="000000" w:fill="FFFFFF"/>
          </w:tcPr>
          <w:p w:rsidR="00265BE5" w:rsidRPr="00C607AA" w:rsidRDefault="00265BE5" w:rsidP="00C607AA">
            <w:pPr>
              <w:widowControl w:val="0"/>
              <w:autoSpaceDE w:val="0"/>
              <w:autoSpaceDN w:val="0"/>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p>
        </w:tc>
        <w:tc>
          <w:tcPr>
            <w:tcW w:w="1276" w:type="dxa"/>
            <w:shd w:val="clear" w:color="000000" w:fill="FFFFFF"/>
            <w:hideMark/>
          </w:tcPr>
          <w:p w:rsidR="00265BE5" w:rsidRPr="00C607AA" w:rsidRDefault="00265BE5" w:rsidP="00C607AA">
            <w:pPr>
              <w:rPr>
                <w:sz w:val="24"/>
                <w:szCs w:val="24"/>
              </w:rPr>
            </w:pPr>
          </w:p>
        </w:tc>
        <w:tc>
          <w:tcPr>
            <w:tcW w:w="1276" w:type="dxa"/>
            <w:shd w:val="clear" w:color="000000" w:fill="FFFFFF"/>
            <w:hideMark/>
          </w:tcPr>
          <w:p w:rsidR="00265BE5" w:rsidRPr="00C607AA" w:rsidRDefault="00265BE5" w:rsidP="00C607AA">
            <w:pPr>
              <w:rPr>
                <w:sz w:val="24"/>
                <w:szCs w:val="24"/>
              </w:rPr>
            </w:pPr>
          </w:p>
        </w:tc>
        <w:tc>
          <w:tcPr>
            <w:tcW w:w="1134" w:type="dxa"/>
            <w:shd w:val="clear" w:color="000000" w:fill="FFFFFF"/>
            <w:hideMark/>
          </w:tcPr>
          <w:p w:rsidR="00265BE5" w:rsidRPr="00C607AA" w:rsidRDefault="00265BE5" w:rsidP="00C607AA">
            <w:pPr>
              <w:rPr>
                <w:sz w:val="24"/>
                <w:szCs w:val="24"/>
              </w:rPr>
            </w:pPr>
          </w:p>
        </w:tc>
        <w:tc>
          <w:tcPr>
            <w:tcW w:w="1134" w:type="dxa"/>
            <w:shd w:val="clear" w:color="000000" w:fill="FFFFFF"/>
            <w:hideMark/>
          </w:tcPr>
          <w:p w:rsidR="00265BE5" w:rsidRPr="00C607AA" w:rsidRDefault="00265BE5" w:rsidP="00C607AA">
            <w:pPr>
              <w:rPr>
                <w:sz w:val="24"/>
                <w:szCs w:val="24"/>
              </w:rPr>
            </w:pPr>
          </w:p>
        </w:tc>
        <w:tc>
          <w:tcPr>
            <w:tcW w:w="1134" w:type="dxa"/>
            <w:shd w:val="clear" w:color="000000" w:fill="FFFFFF"/>
            <w:hideMark/>
          </w:tcPr>
          <w:p w:rsidR="00265BE5" w:rsidRPr="00C607AA" w:rsidRDefault="00265BE5" w:rsidP="00C607AA">
            <w:pPr>
              <w:rPr>
                <w:sz w:val="24"/>
                <w:szCs w:val="24"/>
              </w:rPr>
            </w:pPr>
          </w:p>
        </w:tc>
        <w:tc>
          <w:tcPr>
            <w:tcW w:w="1134" w:type="dxa"/>
            <w:shd w:val="clear" w:color="000000" w:fill="FFFFFF"/>
            <w:hideMark/>
          </w:tcPr>
          <w:p w:rsidR="00265BE5" w:rsidRPr="00C607AA" w:rsidRDefault="00265BE5" w:rsidP="00C607AA">
            <w:pPr>
              <w:rPr>
                <w:sz w:val="24"/>
                <w:szCs w:val="24"/>
              </w:rPr>
            </w:pPr>
          </w:p>
        </w:tc>
        <w:tc>
          <w:tcPr>
            <w:tcW w:w="1134" w:type="dxa"/>
            <w:shd w:val="clear" w:color="000000" w:fill="FFFFFF"/>
            <w:hideMark/>
          </w:tcPr>
          <w:p w:rsidR="00265BE5" w:rsidRPr="00C607AA" w:rsidRDefault="00265BE5" w:rsidP="00C607AA">
            <w:pPr>
              <w:rPr>
                <w:sz w:val="24"/>
                <w:szCs w:val="24"/>
              </w:rPr>
            </w:pPr>
          </w:p>
        </w:tc>
        <w:tc>
          <w:tcPr>
            <w:tcW w:w="1134" w:type="dxa"/>
            <w:shd w:val="clear" w:color="000000" w:fill="FFFFFF"/>
            <w:hideMark/>
          </w:tcPr>
          <w:p w:rsidR="00265BE5" w:rsidRPr="00C607AA" w:rsidRDefault="00265BE5" w:rsidP="00C607AA">
            <w:pPr>
              <w:rPr>
                <w:sz w:val="24"/>
                <w:szCs w:val="24"/>
              </w:rPr>
            </w:pPr>
          </w:p>
        </w:tc>
        <w:tc>
          <w:tcPr>
            <w:tcW w:w="1435" w:type="dxa"/>
            <w:shd w:val="clear" w:color="000000" w:fill="FFFFFF"/>
            <w:hideMark/>
          </w:tcPr>
          <w:p w:rsidR="00265BE5" w:rsidRPr="00C607AA" w:rsidRDefault="00265BE5" w:rsidP="00C607AA">
            <w:pPr>
              <w:rPr>
                <w:sz w:val="24"/>
                <w:szCs w:val="24"/>
              </w:rPr>
            </w:pPr>
          </w:p>
        </w:tc>
      </w:tr>
      <w:tr w:rsidR="00265BE5" w:rsidRPr="00C607AA" w:rsidTr="00265BE5">
        <w:trPr>
          <w:trHeight w:val="306"/>
          <w:jc w:val="right"/>
        </w:trPr>
        <w:tc>
          <w:tcPr>
            <w:tcW w:w="2611" w:type="dxa"/>
            <w:gridSpan w:val="2"/>
            <w:vMerge w:val="restart"/>
            <w:shd w:val="clear" w:color="000000" w:fill="FFFFFF"/>
            <w:hideMark/>
          </w:tcPr>
          <w:p w:rsidR="00265BE5" w:rsidRPr="00C607AA" w:rsidRDefault="00265BE5" w:rsidP="006C1C32">
            <w:pPr>
              <w:widowControl w:val="0"/>
              <w:autoSpaceDE w:val="0"/>
              <w:autoSpaceDN w:val="0"/>
              <w:jc w:val="both"/>
              <w:rPr>
                <w:sz w:val="24"/>
                <w:szCs w:val="24"/>
              </w:rPr>
            </w:pPr>
            <w:r w:rsidRPr="00C607AA">
              <w:rPr>
                <w:sz w:val="24"/>
                <w:szCs w:val="24"/>
              </w:rPr>
              <w:t>ответственный исполнитель: департамент финансов администрации района</w:t>
            </w:r>
          </w:p>
        </w:tc>
        <w:tc>
          <w:tcPr>
            <w:tcW w:w="1091" w:type="dxa"/>
            <w:vMerge w:val="restart"/>
            <w:shd w:val="clear" w:color="000000" w:fill="FFFFFF"/>
          </w:tcPr>
          <w:p w:rsidR="00265BE5" w:rsidRPr="00C607AA" w:rsidRDefault="00265BE5" w:rsidP="00C607AA">
            <w:pPr>
              <w:rPr>
                <w:sz w:val="24"/>
                <w:szCs w:val="24"/>
              </w:rPr>
            </w:pPr>
          </w:p>
          <w:p w:rsidR="00265BE5" w:rsidRPr="00C607AA" w:rsidRDefault="00265BE5" w:rsidP="00C607AA">
            <w:pPr>
              <w:rPr>
                <w:sz w:val="24"/>
                <w:szCs w:val="24"/>
              </w:rPr>
            </w:pPr>
          </w:p>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всего</w:t>
            </w:r>
          </w:p>
        </w:tc>
        <w:tc>
          <w:tcPr>
            <w:tcW w:w="1276" w:type="dxa"/>
            <w:shd w:val="clear" w:color="000000" w:fill="FFFFFF"/>
          </w:tcPr>
          <w:p w:rsidR="00265BE5" w:rsidRPr="00C607AA" w:rsidRDefault="00265BE5" w:rsidP="00C607AA">
            <w:pPr>
              <w:jc w:val="center"/>
              <w:rPr>
                <w:sz w:val="24"/>
                <w:szCs w:val="24"/>
              </w:rPr>
            </w:pPr>
            <w:r w:rsidRPr="00C607AA">
              <w:rPr>
                <w:sz w:val="24"/>
                <w:szCs w:val="24"/>
              </w:rPr>
              <w:t>8 788 709,5</w:t>
            </w:r>
          </w:p>
        </w:tc>
        <w:tc>
          <w:tcPr>
            <w:tcW w:w="1276" w:type="dxa"/>
            <w:shd w:val="clear" w:color="000000" w:fill="FFFFFF"/>
          </w:tcPr>
          <w:p w:rsidR="00265BE5" w:rsidRPr="00C607AA" w:rsidRDefault="00265BE5" w:rsidP="00C607AA">
            <w:pPr>
              <w:jc w:val="center"/>
              <w:rPr>
                <w:sz w:val="24"/>
                <w:szCs w:val="24"/>
              </w:rPr>
            </w:pPr>
            <w:r w:rsidRPr="00C607AA">
              <w:rPr>
                <w:sz w:val="24"/>
                <w:szCs w:val="24"/>
              </w:rPr>
              <w:t>1 340 935,3</w:t>
            </w:r>
          </w:p>
        </w:tc>
        <w:tc>
          <w:tcPr>
            <w:tcW w:w="1134" w:type="dxa"/>
            <w:shd w:val="clear" w:color="000000" w:fill="FFFFFF"/>
          </w:tcPr>
          <w:p w:rsidR="00265BE5" w:rsidRPr="00C607AA" w:rsidRDefault="00265BE5" w:rsidP="00C607AA">
            <w:pPr>
              <w:jc w:val="center"/>
              <w:rPr>
                <w:sz w:val="24"/>
                <w:szCs w:val="24"/>
              </w:rPr>
            </w:pPr>
            <w:r w:rsidRPr="00C607AA">
              <w:rPr>
                <w:sz w:val="24"/>
                <w:szCs w:val="24"/>
              </w:rPr>
              <w:t>639 533,8</w:t>
            </w:r>
          </w:p>
        </w:tc>
        <w:tc>
          <w:tcPr>
            <w:tcW w:w="1134" w:type="dxa"/>
            <w:shd w:val="clear" w:color="000000" w:fill="FFFFFF"/>
          </w:tcPr>
          <w:p w:rsidR="00265BE5" w:rsidRPr="00C607AA" w:rsidRDefault="00265BE5" w:rsidP="00C607AA">
            <w:pPr>
              <w:jc w:val="center"/>
              <w:rPr>
                <w:sz w:val="24"/>
                <w:szCs w:val="24"/>
              </w:rPr>
            </w:pPr>
            <w:r w:rsidRPr="00C607AA">
              <w:rPr>
                <w:sz w:val="24"/>
                <w:szCs w:val="24"/>
              </w:rPr>
              <w:t>681 056,6</w:t>
            </w:r>
          </w:p>
        </w:tc>
        <w:tc>
          <w:tcPr>
            <w:tcW w:w="1134" w:type="dxa"/>
            <w:shd w:val="clear" w:color="000000" w:fill="FFFFFF"/>
          </w:tcPr>
          <w:p w:rsidR="00265BE5" w:rsidRPr="00C607AA" w:rsidRDefault="00265BE5" w:rsidP="00C607AA">
            <w:pPr>
              <w:jc w:val="center"/>
              <w:rPr>
                <w:sz w:val="24"/>
                <w:szCs w:val="24"/>
              </w:rPr>
            </w:pPr>
            <w:r w:rsidRPr="00C607AA">
              <w:rPr>
                <w:sz w:val="24"/>
                <w:szCs w:val="24"/>
              </w:rPr>
              <w:t>680 798,2</w:t>
            </w:r>
          </w:p>
        </w:tc>
        <w:tc>
          <w:tcPr>
            <w:tcW w:w="1134" w:type="dxa"/>
            <w:shd w:val="clear" w:color="000000" w:fill="FFFFFF"/>
          </w:tcPr>
          <w:p w:rsidR="00265BE5" w:rsidRPr="00C607AA" w:rsidRDefault="00265BE5" w:rsidP="00C607AA">
            <w:pPr>
              <w:jc w:val="center"/>
              <w:rPr>
                <w:sz w:val="24"/>
                <w:szCs w:val="24"/>
              </w:rPr>
            </w:pPr>
            <w:r w:rsidRPr="00C607AA">
              <w:rPr>
                <w:sz w:val="24"/>
                <w:szCs w:val="24"/>
              </w:rPr>
              <w:t>680 798,2</w:t>
            </w:r>
          </w:p>
        </w:tc>
        <w:tc>
          <w:tcPr>
            <w:tcW w:w="1134" w:type="dxa"/>
            <w:shd w:val="clear" w:color="000000" w:fill="FFFFFF"/>
          </w:tcPr>
          <w:p w:rsidR="00265BE5" w:rsidRPr="00C607AA" w:rsidRDefault="00265BE5" w:rsidP="00C607AA">
            <w:pPr>
              <w:jc w:val="center"/>
              <w:rPr>
                <w:sz w:val="24"/>
                <w:szCs w:val="24"/>
              </w:rPr>
            </w:pPr>
            <w:r w:rsidRPr="00C607AA">
              <w:rPr>
                <w:sz w:val="24"/>
                <w:szCs w:val="24"/>
              </w:rPr>
              <w:t>680 798,2</w:t>
            </w:r>
          </w:p>
        </w:tc>
        <w:tc>
          <w:tcPr>
            <w:tcW w:w="1134" w:type="dxa"/>
            <w:shd w:val="clear" w:color="000000" w:fill="FFFFFF"/>
          </w:tcPr>
          <w:p w:rsidR="00265BE5" w:rsidRPr="00C607AA" w:rsidRDefault="00265BE5" w:rsidP="00C607AA">
            <w:pPr>
              <w:jc w:val="center"/>
              <w:rPr>
                <w:sz w:val="24"/>
                <w:szCs w:val="24"/>
              </w:rPr>
            </w:pPr>
            <w:r w:rsidRPr="00C607AA">
              <w:rPr>
                <w:sz w:val="24"/>
                <w:szCs w:val="24"/>
              </w:rPr>
              <w:t>680 798,2</w:t>
            </w:r>
          </w:p>
        </w:tc>
        <w:tc>
          <w:tcPr>
            <w:tcW w:w="1435" w:type="dxa"/>
            <w:shd w:val="clear" w:color="000000" w:fill="FFFFFF"/>
          </w:tcPr>
          <w:p w:rsidR="00265BE5" w:rsidRPr="00C607AA" w:rsidRDefault="00265BE5" w:rsidP="00C607AA">
            <w:pPr>
              <w:jc w:val="center"/>
              <w:rPr>
                <w:sz w:val="24"/>
                <w:szCs w:val="24"/>
              </w:rPr>
            </w:pPr>
            <w:r w:rsidRPr="00C607AA">
              <w:rPr>
                <w:sz w:val="24"/>
                <w:szCs w:val="24"/>
              </w:rPr>
              <w:t>3 403 991,0</w:t>
            </w:r>
          </w:p>
        </w:tc>
      </w:tr>
      <w:tr w:rsidR="00265BE5" w:rsidRPr="00C607AA" w:rsidTr="00265BE5">
        <w:trPr>
          <w:trHeight w:val="600"/>
          <w:jc w:val="right"/>
        </w:trPr>
        <w:tc>
          <w:tcPr>
            <w:tcW w:w="2611" w:type="dxa"/>
            <w:gridSpan w:val="2"/>
            <w:vMerge/>
            <w:shd w:val="clear" w:color="000000" w:fill="FFFFFF"/>
            <w:hideMark/>
          </w:tcPr>
          <w:p w:rsidR="00265BE5" w:rsidRPr="00C607AA" w:rsidRDefault="00265BE5" w:rsidP="00C607AA">
            <w:pPr>
              <w:rPr>
                <w:sz w:val="24"/>
                <w:szCs w:val="24"/>
              </w:rPr>
            </w:pPr>
          </w:p>
        </w:tc>
        <w:tc>
          <w:tcPr>
            <w:tcW w:w="1091" w:type="dxa"/>
            <w:vMerge/>
            <w:shd w:val="clear" w:color="000000" w:fill="FFFFFF"/>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федеральный бюджет</w:t>
            </w:r>
          </w:p>
        </w:tc>
        <w:tc>
          <w:tcPr>
            <w:tcW w:w="1276"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45 497,3</w:t>
            </w:r>
          </w:p>
        </w:tc>
        <w:tc>
          <w:tcPr>
            <w:tcW w:w="1276"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3 915,4</w:t>
            </w:r>
          </w:p>
        </w:tc>
        <w:tc>
          <w:tcPr>
            <w:tcW w:w="1134"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3 872,2</w:t>
            </w:r>
          </w:p>
        </w:tc>
        <w:tc>
          <w:tcPr>
            <w:tcW w:w="1134"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3 991,2</w:t>
            </w:r>
          </w:p>
        </w:tc>
        <w:tc>
          <w:tcPr>
            <w:tcW w:w="1134"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3 746,5</w:t>
            </w:r>
          </w:p>
        </w:tc>
        <w:tc>
          <w:tcPr>
            <w:tcW w:w="1134"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3 746,5</w:t>
            </w:r>
          </w:p>
        </w:tc>
        <w:tc>
          <w:tcPr>
            <w:tcW w:w="1134"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3 746,5</w:t>
            </w:r>
          </w:p>
        </w:tc>
        <w:tc>
          <w:tcPr>
            <w:tcW w:w="1134"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3 746,5</w:t>
            </w:r>
          </w:p>
        </w:tc>
        <w:tc>
          <w:tcPr>
            <w:tcW w:w="1435"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18 732,5</w:t>
            </w:r>
          </w:p>
        </w:tc>
      </w:tr>
      <w:tr w:rsidR="00265BE5" w:rsidRPr="00C607AA" w:rsidTr="00265BE5">
        <w:trPr>
          <w:trHeight w:val="900"/>
          <w:jc w:val="right"/>
        </w:trPr>
        <w:tc>
          <w:tcPr>
            <w:tcW w:w="2611" w:type="dxa"/>
            <w:gridSpan w:val="2"/>
            <w:vMerge/>
            <w:shd w:val="clear" w:color="000000" w:fill="FFFFFF"/>
            <w:hideMark/>
          </w:tcPr>
          <w:p w:rsidR="00265BE5" w:rsidRPr="00C607AA" w:rsidRDefault="00265BE5" w:rsidP="00C607AA">
            <w:pPr>
              <w:rPr>
                <w:sz w:val="24"/>
                <w:szCs w:val="24"/>
              </w:rPr>
            </w:pPr>
          </w:p>
        </w:tc>
        <w:tc>
          <w:tcPr>
            <w:tcW w:w="1091" w:type="dxa"/>
            <w:vMerge/>
            <w:shd w:val="clear" w:color="000000" w:fill="FFFFFF"/>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бюджет автономного округа</w:t>
            </w:r>
          </w:p>
        </w:tc>
        <w:tc>
          <w:tcPr>
            <w:tcW w:w="1276"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2 111 362,3</w:t>
            </w:r>
          </w:p>
        </w:tc>
        <w:tc>
          <w:tcPr>
            <w:tcW w:w="1276"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181 311,3</w:t>
            </w:r>
          </w:p>
        </w:tc>
        <w:tc>
          <w:tcPr>
            <w:tcW w:w="1134"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175 470,5</w:t>
            </w:r>
          </w:p>
        </w:tc>
        <w:tc>
          <w:tcPr>
            <w:tcW w:w="1134"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175 470,5</w:t>
            </w:r>
          </w:p>
        </w:tc>
        <w:tc>
          <w:tcPr>
            <w:tcW w:w="1134"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175 456,7</w:t>
            </w:r>
          </w:p>
        </w:tc>
        <w:tc>
          <w:tcPr>
            <w:tcW w:w="1134"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175 456,7</w:t>
            </w:r>
          </w:p>
        </w:tc>
        <w:tc>
          <w:tcPr>
            <w:tcW w:w="1134"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175 456,7</w:t>
            </w:r>
          </w:p>
        </w:tc>
        <w:tc>
          <w:tcPr>
            <w:tcW w:w="1134"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175 456,7</w:t>
            </w:r>
          </w:p>
        </w:tc>
        <w:tc>
          <w:tcPr>
            <w:tcW w:w="1435"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877 283,5</w:t>
            </w:r>
          </w:p>
        </w:tc>
      </w:tr>
      <w:tr w:rsidR="00265BE5" w:rsidRPr="00C607AA" w:rsidTr="00265BE5">
        <w:trPr>
          <w:trHeight w:val="525"/>
          <w:jc w:val="right"/>
        </w:trPr>
        <w:tc>
          <w:tcPr>
            <w:tcW w:w="2611" w:type="dxa"/>
            <w:gridSpan w:val="2"/>
            <w:vMerge/>
            <w:shd w:val="clear" w:color="000000" w:fill="FFFFFF"/>
            <w:hideMark/>
          </w:tcPr>
          <w:p w:rsidR="00265BE5" w:rsidRPr="00C607AA" w:rsidRDefault="00265BE5" w:rsidP="00C607AA">
            <w:pPr>
              <w:rPr>
                <w:sz w:val="24"/>
                <w:szCs w:val="24"/>
              </w:rPr>
            </w:pPr>
          </w:p>
        </w:tc>
        <w:tc>
          <w:tcPr>
            <w:tcW w:w="1091" w:type="dxa"/>
            <w:vMerge/>
            <w:shd w:val="clear" w:color="000000" w:fill="FFFFFF"/>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местный бюджет</w:t>
            </w:r>
          </w:p>
        </w:tc>
        <w:tc>
          <w:tcPr>
            <w:tcW w:w="1276"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6 631 849,6</w:t>
            </w:r>
          </w:p>
        </w:tc>
        <w:tc>
          <w:tcPr>
            <w:tcW w:w="1276"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1 155 708,6</w:t>
            </w:r>
          </w:p>
        </w:tc>
        <w:tc>
          <w:tcPr>
            <w:tcW w:w="1134"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460 191,1</w:t>
            </w:r>
          </w:p>
        </w:tc>
        <w:tc>
          <w:tcPr>
            <w:tcW w:w="1134"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501 594,9</w:t>
            </w:r>
          </w:p>
        </w:tc>
        <w:tc>
          <w:tcPr>
            <w:tcW w:w="1134"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501 595,0</w:t>
            </w:r>
          </w:p>
        </w:tc>
        <w:tc>
          <w:tcPr>
            <w:tcW w:w="1134"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501 595,0</w:t>
            </w:r>
          </w:p>
        </w:tc>
        <w:tc>
          <w:tcPr>
            <w:tcW w:w="1134"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501 595,0</w:t>
            </w:r>
          </w:p>
        </w:tc>
        <w:tc>
          <w:tcPr>
            <w:tcW w:w="1134"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501 595,0</w:t>
            </w:r>
          </w:p>
        </w:tc>
        <w:tc>
          <w:tcPr>
            <w:tcW w:w="1435" w:type="dxa"/>
            <w:shd w:val="clear" w:color="000000" w:fill="FFFFFF"/>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2 507 975,0</w:t>
            </w:r>
          </w:p>
        </w:tc>
      </w:tr>
      <w:tr w:rsidR="00265BE5" w:rsidRPr="00C607AA" w:rsidTr="00265BE5">
        <w:trPr>
          <w:trHeight w:val="922"/>
          <w:jc w:val="right"/>
        </w:trPr>
        <w:tc>
          <w:tcPr>
            <w:tcW w:w="2611" w:type="dxa"/>
            <w:gridSpan w:val="2"/>
            <w:vMerge w:val="restart"/>
            <w:shd w:val="clear" w:color="000000" w:fill="FFFFFF"/>
            <w:hideMark/>
          </w:tcPr>
          <w:p w:rsidR="00265BE5" w:rsidRPr="00C607AA" w:rsidRDefault="00265BE5" w:rsidP="006C1C32">
            <w:pPr>
              <w:jc w:val="both"/>
              <w:rPr>
                <w:sz w:val="24"/>
                <w:szCs w:val="24"/>
              </w:rPr>
            </w:pPr>
            <w:r w:rsidRPr="00C607AA">
              <w:rPr>
                <w:sz w:val="24"/>
                <w:szCs w:val="24"/>
              </w:rPr>
              <w:t>соисполнитель 1: управление экологии и природопользования администрации района</w:t>
            </w:r>
          </w:p>
        </w:tc>
        <w:tc>
          <w:tcPr>
            <w:tcW w:w="1091" w:type="dxa"/>
            <w:vMerge w:val="restart"/>
            <w:shd w:val="clear" w:color="000000" w:fill="FFFFFF"/>
          </w:tcPr>
          <w:p w:rsidR="00265BE5" w:rsidRPr="00C607AA" w:rsidRDefault="00265BE5" w:rsidP="00C607AA">
            <w:pPr>
              <w:rPr>
                <w:sz w:val="24"/>
                <w:szCs w:val="24"/>
              </w:rPr>
            </w:pPr>
          </w:p>
          <w:p w:rsidR="00265BE5" w:rsidRPr="00C607AA" w:rsidRDefault="00265BE5" w:rsidP="00C607AA">
            <w:pPr>
              <w:rPr>
                <w:sz w:val="24"/>
                <w:szCs w:val="24"/>
              </w:rPr>
            </w:pPr>
          </w:p>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jc w:val="center"/>
              <w:rPr>
                <w:sz w:val="24"/>
                <w:szCs w:val="24"/>
              </w:rPr>
            </w:pPr>
          </w:p>
          <w:p w:rsidR="00265BE5" w:rsidRPr="00C607AA" w:rsidRDefault="00265BE5" w:rsidP="00C607AA">
            <w:pPr>
              <w:widowControl w:val="0"/>
              <w:autoSpaceDE w:val="0"/>
              <w:autoSpaceDN w:val="0"/>
              <w:jc w:val="center"/>
              <w:rPr>
                <w:sz w:val="24"/>
                <w:szCs w:val="24"/>
              </w:rPr>
            </w:pPr>
            <w:r w:rsidRPr="00C607AA">
              <w:rPr>
                <w:sz w:val="24"/>
                <w:szCs w:val="24"/>
              </w:rPr>
              <w:t>всего</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23,3</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23,3</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435"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r>
      <w:tr w:rsidR="00265BE5" w:rsidRPr="00C607AA" w:rsidTr="00265BE5">
        <w:trPr>
          <w:trHeight w:val="922"/>
          <w:jc w:val="right"/>
        </w:trPr>
        <w:tc>
          <w:tcPr>
            <w:tcW w:w="2611" w:type="dxa"/>
            <w:gridSpan w:val="2"/>
            <w:vMerge/>
            <w:shd w:val="clear" w:color="000000" w:fill="FFFFFF"/>
            <w:hideMark/>
          </w:tcPr>
          <w:p w:rsidR="00265BE5" w:rsidRPr="00C607AA" w:rsidRDefault="00265BE5" w:rsidP="006C1C32">
            <w:pPr>
              <w:jc w:val="both"/>
              <w:rPr>
                <w:sz w:val="24"/>
                <w:szCs w:val="24"/>
              </w:rPr>
            </w:pPr>
          </w:p>
        </w:tc>
        <w:tc>
          <w:tcPr>
            <w:tcW w:w="1091" w:type="dxa"/>
            <w:vMerge/>
            <w:shd w:val="clear" w:color="000000" w:fill="FFFFFF"/>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бюджет автономного округа</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23,3</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23,3</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435"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r>
      <w:tr w:rsidR="00265BE5" w:rsidRPr="00C607AA" w:rsidTr="00265BE5">
        <w:trPr>
          <w:trHeight w:val="922"/>
          <w:jc w:val="right"/>
        </w:trPr>
        <w:tc>
          <w:tcPr>
            <w:tcW w:w="2611" w:type="dxa"/>
            <w:gridSpan w:val="2"/>
            <w:vMerge w:val="restart"/>
            <w:shd w:val="clear" w:color="000000" w:fill="FFFFFF"/>
            <w:hideMark/>
          </w:tcPr>
          <w:p w:rsidR="00265BE5" w:rsidRPr="00C607AA" w:rsidRDefault="00265BE5" w:rsidP="006C1C32">
            <w:pPr>
              <w:jc w:val="both"/>
              <w:rPr>
                <w:sz w:val="24"/>
                <w:szCs w:val="24"/>
              </w:rPr>
            </w:pPr>
            <w:r w:rsidRPr="00C607AA">
              <w:rPr>
                <w:sz w:val="24"/>
                <w:szCs w:val="24"/>
              </w:rPr>
              <w:t>соисполнитель 2: управление организации деятельности администрации района</w:t>
            </w:r>
          </w:p>
        </w:tc>
        <w:tc>
          <w:tcPr>
            <w:tcW w:w="1091" w:type="dxa"/>
            <w:vMerge w:val="restart"/>
            <w:shd w:val="clear" w:color="000000" w:fill="FFFFFF"/>
          </w:tcPr>
          <w:p w:rsidR="00265BE5" w:rsidRPr="00C607AA" w:rsidRDefault="00265BE5" w:rsidP="00C607AA">
            <w:pPr>
              <w:rPr>
                <w:sz w:val="24"/>
                <w:szCs w:val="24"/>
              </w:rPr>
            </w:pPr>
          </w:p>
          <w:p w:rsidR="00265BE5" w:rsidRPr="00C607AA" w:rsidRDefault="00265BE5" w:rsidP="00C607AA">
            <w:pPr>
              <w:rPr>
                <w:sz w:val="24"/>
                <w:szCs w:val="24"/>
              </w:rPr>
            </w:pPr>
          </w:p>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jc w:val="center"/>
              <w:rPr>
                <w:sz w:val="24"/>
                <w:szCs w:val="24"/>
              </w:rPr>
            </w:pPr>
          </w:p>
          <w:p w:rsidR="00265BE5" w:rsidRPr="00C607AA" w:rsidRDefault="00265BE5" w:rsidP="00C607AA">
            <w:pPr>
              <w:widowControl w:val="0"/>
              <w:autoSpaceDE w:val="0"/>
              <w:autoSpaceDN w:val="0"/>
              <w:jc w:val="center"/>
              <w:rPr>
                <w:sz w:val="24"/>
                <w:szCs w:val="24"/>
              </w:rPr>
            </w:pPr>
            <w:r w:rsidRPr="00C607AA">
              <w:rPr>
                <w:sz w:val="24"/>
                <w:szCs w:val="24"/>
              </w:rPr>
              <w:t>всего</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2 100,0</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400,0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1 700,0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435"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r>
      <w:tr w:rsidR="00265BE5" w:rsidRPr="00C607AA" w:rsidTr="00265BE5">
        <w:trPr>
          <w:trHeight w:val="2209"/>
          <w:jc w:val="right"/>
        </w:trPr>
        <w:tc>
          <w:tcPr>
            <w:tcW w:w="2611" w:type="dxa"/>
            <w:gridSpan w:val="2"/>
            <w:vMerge/>
            <w:shd w:val="clear" w:color="000000" w:fill="FFFFFF"/>
            <w:hideMark/>
          </w:tcPr>
          <w:p w:rsidR="00265BE5" w:rsidRPr="00C607AA" w:rsidRDefault="00265BE5" w:rsidP="006C1C32">
            <w:pPr>
              <w:jc w:val="both"/>
              <w:rPr>
                <w:sz w:val="24"/>
                <w:szCs w:val="24"/>
              </w:rPr>
            </w:pPr>
          </w:p>
        </w:tc>
        <w:tc>
          <w:tcPr>
            <w:tcW w:w="1091" w:type="dxa"/>
            <w:vMerge/>
            <w:shd w:val="clear" w:color="000000" w:fill="FFFFFF"/>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бюджет автономного округа</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2 100,0</w:t>
            </w:r>
          </w:p>
        </w:tc>
        <w:tc>
          <w:tcPr>
            <w:tcW w:w="1276"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400,0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1 700,0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435"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r>
      <w:tr w:rsidR="00265BE5" w:rsidRPr="00C607AA" w:rsidTr="00265BE5">
        <w:trPr>
          <w:trHeight w:val="965"/>
          <w:jc w:val="right"/>
        </w:trPr>
        <w:tc>
          <w:tcPr>
            <w:tcW w:w="2611" w:type="dxa"/>
            <w:gridSpan w:val="2"/>
            <w:vMerge w:val="restart"/>
            <w:shd w:val="clear" w:color="000000" w:fill="FFFFFF"/>
            <w:hideMark/>
          </w:tcPr>
          <w:p w:rsidR="00265BE5" w:rsidRPr="00C607AA" w:rsidRDefault="00265BE5" w:rsidP="006C1C32">
            <w:pPr>
              <w:jc w:val="both"/>
              <w:rPr>
                <w:sz w:val="24"/>
                <w:szCs w:val="24"/>
              </w:rPr>
            </w:pPr>
            <w:r w:rsidRPr="00C607AA">
              <w:rPr>
                <w:sz w:val="24"/>
                <w:szCs w:val="24"/>
              </w:rPr>
              <w:t>сои</w:t>
            </w:r>
            <w:r w:rsidR="006C1C32">
              <w:rPr>
                <w:sz w:val="24"/>
                <w:szCs w:val="24"/>
              </w:rPr>
              <w:t xml:space="preserve">сполнитель 3: отдел транспорта </w:t>
            </w:r>
            <w:r w:rsidRPr="00C607AA">
              <w:rPr>
                <w:sz w:val="24"/>
                <w:szCs w:val="24"/>
              </w:rPr>
              <w:t xml:space="preserve">и связи администрации </w:t>
            </w:r>
            <w:r w:rsidRPr="00C607AA">
              <w:rPr>
                <w:sz w:val="24"/>
                <w:szCs w:val="24"/>
              </w:rPr>
              <w:lastRenderedPageBreak/>
              <w:t>района</w:t>
            </w:r>
          </w:p>
        </w:tc>
        <w:tc>
          <w:tcPr>
            <w:tcW w:w="1091" w:type="dxa"/>
            <w:vMerge w:val="restart"/>
            <w:shd w:val="clear" w:color="000000" w:fill="FFFFFF"/>
          </w:tcPr>
          <w:p w:rsidR="00265BE5" w:rsidRPr="00C607AA" w:rsidRDefault="00265BE5" w:rsidP="00C607AA">
            <w:pPr>
              <w:rPr>
                <w:sz w:val="24"/>
                <w:szCs w:val="24"/>
              </w:rPr>
            </w:pPr>
          </w:p>
          <w:p w:rsidR="00265BE5" w:rsidRPr="00C607AA" w:rsidRDefault="00265BE5" w:rsidP="00C607AA">
            <w:pPr>
              <w:rPr>
                <w:sz w:val="24"/>
                <w:szCs w:val="24"/>
              </w:rPr>
            </w:pPr>
          </w:p>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p>
          <w:p w:rsidR="00265BE5" w:rsidRPr="00C607AA" w:rsidRDefault="00265BE5" w:rsidP="00C607AA">
            <w:pPr>
              <w:widowControl w:val="0"/>
              <w:autoSpaceDE w:val="0"/>
              <w:autoSpaceDN w:val="0"/>
              <w:rPr>
                <w:sz w:val="24"/>
                <w:szCs w:val="24"/>
              </w:rPr>
            </w:pPr>
            <w:r w:rsidRPr="00C607AA">
              <w:rPr>
                <w:sz w:val="24"/>
                <w:szCs w:val="24"/>
              </w:rPr>
              <w:t>всего</w:t>
            </w:r>
          </w:p>
        </w:tc>
        <w:tc>
          <w:tcPr>
            <w:tcW w:w="1276" w:type="dxa"/>
            <w:shd w:val="clear" w:color="000000" w:fill="FFFFFF"/>
            <w:hideMark/>
          </w:tcPr>
          <w:p w:rsidR="00265BE5" w:rsidRPr="00C607AA" w:rsidRDefault="00265BE5" w:rsidP="00C607AA">
            <w:pPr>
              <w:jc w:val="center"/>
              <w:rPr>
                <w:sz w:val="24"/>
                <w:szCs w:val="24"/>
              </w:rPr>
            </w:pPr>
            <w:r w:rsidRPr="00C607AA">
              <w:rPr>
                <w:sz w:val="24"/>
                <w:szCs w:val="24"/>
              </w:rPr>
              <w:t>12 647,0</w:t>
            </w:r>
          </w:p>
        </w:tc>
        <w:tc>
          <w:tcPr>
            <w:tcW w:w="1276" w:type="dxa"/>
            <w:shd w:val="clear" w:color="000000" w:fill="FFFFFF"/>
            <w:hideMark/>
          </w:tcPr>
          <w:p w:rsidR="00265BE5" w:rsidRPr="00C607AA" w:rsidRDefault="00265BE5" w:rsidP="00C607AA">
            <w:pPr>
              <w:jc w:val="center"/>
              <w:rPr>
                <w:sz w:val="24"/>
                <w:szCs w:val="24"/>
              </w:rPr>
            </w:pPr>
            <w:r w:rsidRPr="00C607AA">
              <w:rPr>
                <w:sz w:val="24"/>
                <w:szCs w:val="24"/>
              </w:rPr>
              <w:t>12 647,0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435"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r>
      <w:tr w:rsidR="00265BE5" w:rsidRPr="00C607AA" w:rsidTr="00265BE5">
        <w:trPr>
          <w:trHeight w:val="315"/>
          <w:jc w:val="right"/>
        </w:trPr>
        <w:tc>
          <w:tcPr>
            <w:tcW w:w="2611" w:type="dxa"/>
            <w:gridSpan w:val="2"/>
            <w:vMerge/>
            <w:shd w:val="clear" w:color="000000" w:fill="FFFFFF"/>
            <w:hideMark/>
          </w:tcPr>
          <w:p w:rsidR="00265BE5" w:rsidRPr="00C607AA" w:rsidRDefault="00265BE5" w:rsidP="00C607AA">
            <w:pPr>
              <w:rPr>
                <w:sz w:val="24"/>
                <w:szCs w:val="24"/>
              </w:rPr>
            </w:pPr>
          </w:p>
        </w:tc>
        <w:tc>
          <w:tcPr>
            <w:tcW w:w="1091" w:type="dxa"/>
            <w:vMerge/>
            <w:shd w:val="clear" w:color="000000" w:fill="FFFFFF"/>
          </w:tcPr>
          <w:p w:rsidR="00265BE5" w:rsidRPr="00C607AA" w:rsidRDefault="00265BE5" w:rsidP="00C607AA">
            <w:pPr>
              <w:rPr>
                <w:sz w:val="24"/>
                <w:szCs w:val="24"/>
              </w:rPr>
            </w:pPr>
          </w:p>
        </w:tc>
        <w:tc>
          <w:tcPr>
            <w:tcW w:w="893" w:type="dxa"/>
            <w:shd w:val="clear" w:color="000000" w:fill="FFFFFF"/>
            <w:hideMark/>
          </w:tcPr>
          <w:p w:rsidR="00265BE5" w:rsidRPr="00C607AA" w:rsidRDefault="00265BE5" w:rsidP="00C607AA">
            <w:pPr>
              <w:widowControl w:val="0"/>
              <w:autoSpaceDE w:val="0"/>
              <w:autoSpaceDN w:val="0"/>
              <w:rPr>
                <w:sz w:val="24"/>
                <w:szCs w:val="24"/>
              </w:rPr>
            </w:pPr>
            <w:r w:rsidRPr="00C607AA">
              <w:rPr>
                <w:sz w:val="24"/>
                <w:szCs w:val="24"/>
              </w:rPr>
              <w:t>местный бюджет</w:t>
            </w:r>
          </w:p>
        </w:tc>
        <w:tc>
          <w:tcPr>
            <w:tcW w:w="1276" w:type="dxa"/>
            <w:shd w:val="clear" w:color="000000" w:fill="FFFFFF"/>
            <w:hideMark/>
          </w:tcPr>
          <w:p w:rsidR="00265BE5" w:rsidRPr="00C607AA" w:rsidRDefault="00265BE5" w:rsidP="00C607AA">
            <w:pPr>
              <w:jc w:val="center"/>
              <w:rPr>
                <w:sz w:val="24"/>
                <w:szCs w:val="24"/>
              </w:rPr>
            </w:pPr>
            <w:r w:rsidRPr="00C607AA">
              <w:rPr>
                <w:sz w:val="24"/>
                <w:szCs w:val="24"/>
              </w:rPr>
              <w:t>12 647,0</w:t>
            </w:r>
          </w:p>
        </w:tc>
        <w:tc>
          <w:tcPr>
            <w:tcW w:w="1276" w:type="dxa"/>
            <w:shd w:val="clear" w:color="000000" w:fill="FFFFFF"/>
            <w:hideMark/>
          </w:tcPr>
          <w:p w:rsidR="00265BE5" w:rsidRPr="00C607AA" w:rsidRDefault="00265BE5" w:rsidP="00C607AA">
            <w:pPr>
              <w:jc w:val="center"/>
              <w:rPr>
                <w:sz w:val="24"/>
                <w:szCs w:val="24"/>
              </w:rPr>
            </w:pPr>
            <w:r w:rsidRPr="00C607AA">
              <w:rPr>
                <w:sz w:val="24"/>
                <w:szCs w:val="24"/>
              </w:rPr>
              <w:t>12 647,0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134"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c>
          <w:tcPr>
            <w:tcW w:w="1435" w:type="dxa"/>
            <w:shd w:val="clear" w:color="000000" w:fill="FFFFFF"/>
            <w:hideMark/>
          </w:tcPr>
          <w:p w:rsidR="00265BE5" w:rsidRPr="00C607AA" w:rsidRDefault="00265BE5" w:rsidP="00C607AA">
            <w:pPr>
              <w:jc w:val="center"/>
              <w:rPr>
                <w:sz w:val="24"/>
                <w:szCs w:val="24"/>
                <w:lang w:val="en-US"/>
              </w:rPr>
            </w:pPr>
          </w:p>
          <w:p w:rsidR="00265BE5" w:rsidRPr="00C607AA" w:rsidRDefault="00265BE5" w:rsidP="00C607AA">
            <w:pPr>
              <w:jc w:val="center"/>
              <w:rPr>
                <w:sz w:val="24"/>
                <w:szCs w:val="24"/>
              </w:rPr>
            </w:pPr>
            <w:r w:rsidRPr="00C607AA">
              <w:rPr>
                <w:sz w:val="24"/>
                <w:szCs w:val="24"/>
              </w:rPr>
              <w:t>0,0</w:t>
            </w:r>
          </w:p>
        </w:tc>
      </w:tr>
    </w:tbl>
    <w:p w:rsidR="00265BE5" w:rsidRPr="00265BE5" w:rsidRDefault="00C607AA" w:rsidP="00C607AA">
      <w:pPr>
        <w:jc w:val="right"/>
      </w:pPr>
      <w:r>
        <w:lastRenderedPageBreak/>
        <w:t>».</w:t>
      </w:r>
    </w:p>
    <w:p w:rsidR="00265BE5" w:rsidRPr="00265BE5" w:rsidRDefault="00265BE5" w:rsidP="00265BE5">
      <w:pPr>
        <w:widowControl w:val="0"/>
        <w:autoSpaceDE w:val="0"/>
        <w:autoSpaceDN w:val="0"/>
        <w:ind w:right="567"/>
        <w:outlineLvl w:val="1"/>
        <w:rPr>
          <w:sz w:val="24"/>
          <w:szCs w:val="24"/>
        </w:rPr>
      </w:pPr>
    </w:p>
    <w:p w:rsidR="00265BE5" w:rsidRPr="00265BE5" w:rsidRDefault="00265BE5" w:rsidP="00265BE5">
      <w:pPr>
        <w:widowControl w:val="0"/>
        <w:autoSpaceDE w:val="0"/>
        <w:autoSpaceDN w:val="0"/>
        <w:ind w:right="567" w:firstLine="540"/>
        <w:jc w:val="right"/>
        <w:outlineLvl w:val="1"/>
        <w:rPr>
          <w:sz w:val="24"/>
          <w:szCs w:val="24"/>
        </w:rPr>
      </w:pPr>
    </w:p>
    <w:p w:rsidR="00265BE5" w:rsidRPr="00265BE5" w:rsidRDefault="00265BE5" w:rsidP="00265BE5">
      <w:pPr>
        <w:widowControl w:val="0"/>
        <w:autoSpaceDE w:val="0"/>
        <w:autoSpaceDN w:val="0"/>
        <w:ind w:right="567" w:firstLine="540"/>
        <w:jc w:val="right"/>
        <w:outlineLvl w:val="1"/>
        <w:rPr>
          <w:sz w:val="24"/>
          <w:szCs w:val="24"/>
        </w:rPr>
      </w:pPr>
    </w:p>
    <w:p w:rsidR="00265BE5" w:rsidRDefault="00265BE5"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Default="00C607AA" w:rsidP="00265BE5">
      <w:pPr>
        <w:widowControl w:val="0"/>
        <w:autoSpaceDE w:val="0"/>
        <w:autoSpaceDN w:val="0"/>
        <w:ind w:right="567" w:firstLine="540"/>
        <w:jc w:val="right"/>
        <w:outlineLvl w:val="1"/>
        <w:rPr>
          <w:sz w:val="24"/>
          <w:szCs w:val="24"/>
        </w:rPr>
      </w:pPr>
    </w:p>
    <w:p w:rsidR="00C607AA" w:rsidRPr="00265BE5" w:rsidRDefault="00C607AA" w:rsidP="00265BE5">
      <w:pPr>
        <w:widowControl w:val="0"/>
        <w:autoSpaceDE w:val="0"/>
        <w:autoSpaceDN w:val="0"/>
        <w:ind w:right="567" w:firstLine="540"/>
        <w:jc w:val="right"/>
        <w:outlineLvl w:val="1"/>
        <w:rPr>
          <w:sz w:val="24"/>
          <w:szCs w:val="24"/>
        </w:rPr>
      </w:pPr>
    </w:p>
    <w:p w:rsidR="00265BE5" w:rsidRDefault="00C607AA" w:rsidP="00C607AA">
      <w:pPr>
        <w:widowControl w:val="0"/>
        <w:autoSpaceDE w:val="0"/>
        <w:autoSpaceDN w:val="0"/>
        <w:ind w:firstLine="10632"/>
        <w:jc w:val="both"/>
        <w:outlineLvl w:val="1"/>
      </w:pPr>
      <w:r>
        <w:lastRenderedPageBreak/>
        <w:t>Приложение 2 к постановлению</w:t>
      </w:r>
    </w:p>
    <w:p w:rsidR="00C607AA" w:rsidRDefault="00C607AA" w:rsidP="00C607AA">
      <w:pPr>
        <w:widowControl w:val="0"/>
        <w:autoSpaceDE w:val="0"/>
        <w:autoSpaceDN w:val="0"/>
        <w:ind w:firstLine="10632"/>
        <w:jc w:val="both"/>
        <w:outlineLvl w:val="1"/>
      </w:pPr>
      <w:r>
        <w:t>администрации района</w:t>
      </w:r>
    </w:p>
    <w:p w:rsidR="00C607AA" w:rsidRDefault="00C607AA" w:rsidP="00C607AA">
      <w:pPr>
        <w:widowControl w:val="0"/>
        <w:autoSpaceDE w:val="0"/>
        <w:autoSpaceDN w:val="0"/>
        <w:ind w:firstLine="10632"/>
        <w:jc w:val="both"/>
        <w:outlineLvl w:val="1"/>
      </w:pPr>
      <w:r>
        <w:t xml:space="preserve">от </w:t>
      </w:r>
      <w:r w:rsidR="0031655A">
        <w:t>02.08.2019</w:t>
      </w:r>
      <w:bookmarkStart w:id="0" w:name="_GoBack"/>
      <w:bookmarkEnd w:id="0"/>
      <w:r>
        <w:t xml:space="preserve"> № </w:t>
      </w:r>
      <w:r w:rsidR="0031655A">
        <w:t>1577</w:t>
      </w:r>
    </w:p>
    <w:p w:rsidR="00C607AA" w:rsidRDefault="00C607AA" w:rsidP="00C607AA">
      <w:pPr>
        <w:widowControl w:val="0"/>
        <w:autoSpaceDE w:val="0"/>
        <w:autoSpaceDN w:val="0"/>
        <w:ind w:firstLine="11057"/>
        <w:jc w:val="both"/>
        <w:outlineLvl w:val="1"/>
      </w:pPr>
    </w:p>
    <w:p w:rsidR="00C607AA" w:rsidRDefault="00C607AA" w:rsidP="00C607AA">
      <w:pPr>
        <w:widowControl w:val="0"/>
        <w:autoSpaceDE w:val="0"/>
        <w:autoSpaceDN w:val="0"/>
        <w:ind w:left="10632"/>
        <w:jc w:val="both"/>
        <w:outlineLvl w:val="1"/>
        <w:rPr>
          <w:b/>
        </w:rPr>
      </w:pPr>
      <w:r>
        <w:t>«Приложение 1 к муниципальной программе «Управление в сфере муниципальных финансов в Нижневартовском районе»</w:t>
      </w:r>
    </w:p>
    <w:p w:rsidR="00C607AA" w:rsidRDefault="00C607AA" w:rsidP="00265BE5">
      <w:pPr>
        <w:widowControl w:val="0"/>
        <w:autoSpaceDE w:val="0"/>
        <w:autoSpaceDN w:val="0"/>
        <w:ind w:right="567" w:firstLine="540"/>
        <w:jc w:val="center"/>
        <w:outlineLvl w:val="1"/>
        <w:rPr>
          <w:b/>
        </w:rPr>
      </w:pPr>
    </w:p>
    <w:p w:rsidR="00C607AA" w:rsidRDefault="00C607AA" w:rsidP="00265BE5">
      <w:pPr>
        <w:widowControl w:val="0"/>
        <w:autoSpaceDE w:val="0"/>
        <w:autoSpaceDN w:val="0"/>
        <w:ind w:right="567" w:firstLine="540"/>
        <w:jc w:val="center"/>
        <w:outlineLvl w:val="1"/>
        <w:rPr>
          <w:b/>
        </w:rPr>
      </w:pPr>
    </w:p>
    <w:p w:rsidR="00265BE5" w:rsidRDefault="00265BE5" w:rsidP="00265BE5">
      <w:pPr>
        <w:widowControl w:val="0"/>
        <w:autoSpaceDE w:val="0"/>
        <w:autoSpaceDN w:val="0"/>
        <w:ind w:right="567" w:firstLine="540"/>
        <w:jc w:val="center"/>
        <w:outlineLvl w:val="1"/>
        <w:rPr>
          <w:b/>
        </w:rPr>
      </w:pPr>
      <w:r w:rsidRPr="00265BE5">
        <w:rPr>
          <w:b/>
        </w:rPr>
        <w:t xml:space="preserve">Результаты реализации мероприятий муниципальной программы </w:t>
      </w:r>
    </w:p>
    <w:p w:rsidR="00C607AA" w:rsidRPr="00265BE5" w:rsidRDefault="00C607AA" w:rsidP="00265BE5">
      <w:pPr>
        <w:widowControl w:val="0"/>
        <w:autoSpaceDE w:val="0"/>
        <w:autoSpaceDN w:val="0"/>
        <w:ind w:right="567" w:firstLine="540"/>
        <w:jc w:val="center"/>
        <w:outlineLvl w:val="1"/>
        <w:rPr>
          <w:b/>
        </w:rPr>
      </w:pPr>
    </w:p>
    <w:p w:rsidR="00265BE5" w:rsidRPr="00265BE5" w:rsidRDefault="00265BE5" w:rsidP="00265BE5">
      <w:pPr>
        <w:widowControl w:val="0"/>
        <w:autoSpaceDE w:val="0"/>
        <w:autoSpaceDN w:val="0"/>
        <w:ind w:right="567" w:firstLine="540"/>
        <w:jc w:val="right"/>
        <w:outlineLvl w:val="1"/>
        <w:rPr>
          <w:sz w:val="24"/>
          <w:szCs w:val="24"/>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7"/>
        <w:gridCol w:w="3345"/>
        <w:gridCol w:w="2415"/>
        <w:gridCol w:w="2264"/>
        <w:gridCol w:w="2885"/>
        <w:gridCol w:w="3381"/>
      </w:tblGrid>
      <w:tr w:rsidR="00265BE5" w:rsidRPr="00C607AA" w:rsidTr="00C607AA">
        <w:trPr>
          <w:trHeight w:val="1993"/>
        </w:trPr>
        <w:tc>
          <w:tcPr>
            <w:tcW w:w="1127" w:type="dxa"/>
          </w:tcPr>
          <w:p w:rsidR="00C607AA" w:rsidRDefault="00265BE5" w:rsidP="00C607AA">
            <w:pPr>
              <w:widowControl w:val="0"/>
              <w:autoSpaceDE w:val="0"/>
              <w:autoSpaceDN w:val="0"/>
              <w:jc w:val="center"/>
              <w:outlineLvl w:val="1"/>
              <w:rPr>
                <w:b/>
                <w:sz w:val="24"/>
                <w:szCs w:val="24"/>
              </w:rPr>
            </w:pPr>
            <w:r w:rsidRPr="00C607AA">
              <w:rPr>
                <w:b/>
                <w:sz w:val="24"/>
                <w:szCs w:val="24"/>
              </w:rPr>
              <w:t xml:space="preserve">№ </w:t>
            </w:r>
          </w:p>
          <w:p w:rsidR="00265BE5" w:rsidRPr="00C607AA" w:rsidRDefault="00265BE5" w:rsidP="00C607AA">
            <w:pPr>
              <w:widowControl w:val="0"/>
              <w:autoSpaceDE w:val="0"/>
              <w:autoSpaceDN w:val="0"/>
              <w:jc w:val="center"/>
              <w:outlineLvl w:val="1"/>
              <w:rPr>
                <w:b/>
                <w:sz w:val="24"/>
                <w:szCs w:val="24"/>
              </w:rPr>
            </w:pPr>
            <w:r w:rsidRPr="00C607AA">
              <w:rPr>
                <w:b/>
                <w:sz w:val="24"/>
                <w:szCs w:val="24"/>
              </w:rPr>
              <w:t>п/п</w:t>
            </w:r>
          </w:p>
        </w:tc>
        <w:tc>
          <w:tcPr>
            <w:tcW w:w="3345" w:type="dxa"/>
          </w:tcPr>
          <w:p w:rsidR="00265BE5" w:rsidRPr="00C607AA" w:rsidRDefault="00265BE5" w:rsidP="00C607AA">
            <w:pPr>
              <w:widowControl w:val="0"/>
              <w:autoSpaceDE w:val="0"/>
              <w:autoSpaceDN w:val="0"/>
              <w:jc w:val="center"/>
              <w:outlineLvl w:val="1"/>
              <w:rPr>
                <w:b/>
                <w:sz w:val="24"/>
                <w:szCs w:val="24"/>
              </w:rPr>
            </w:pPr>
            <w:r w:rsidRPr="00C607AA">
              <w:rPr>
                <w:b/>
                <w:sz w:val="24"/>
                <w:szCs w:val="24"/>
              </w:rPr>
              <w:t>Наименование</w:t>
            </w:r>
          </w:p>
          <w:p w:rsidR="00265BE5" w:rsidRPr="00C607AA" w:rsidRDefault="00265BE5" w:rsidP="00C607AA">
            <w:pPr>
              <w:widowControl w:val="0"/>
              <w:autoSpaceDE w:val="0"/>
              <w:autoSpaceDN w:val="0"/>
              <w:jc w:val="center"/>
              <w:outlineLvl w:val="1"/>
              <w:rPr>
                <w:b/>
                <w:sz w:val="24"/>
                <w:szCs w:val="24"/>
              </w:rPr>
            </w:pPr>
            <w:r w:rsidRPr="00C607AA">
              <w:rPr>
                <w:b/>
                <w:sz w:val="24"/>
                <w:szCs w:val="24"/>
              </w:rPr>
              <w:t>результата</w:t>
            </w:r>
          </w:p>
        </w:tc>
        <w:tc>
          <w:tcPr>
            <w:tcW w:w="2415" w:type="dxa"/>
          </w:tcPr>
          <w:p w:rsidR="00265BE5" w:rsidRPr="00C607AA" w:rsidRDefault="00265BE5" w:rsidP="00C607AA">
            <w:pPr>
              <w:widowControl w:val="0"/>
              <w:autoSpaceDE w:val="0"/>
              <w:autoSpaceDN w:val="0"/>
              <w:jc w:val="center"/>
              <w:outlineLvl w:val="1"/>
              <w:rPr>
                <w:b/>
                <w:sz w:val="24"/>
                <w:szCs w:val="24"/>
              </w:rPr>
            </w:pPr>
            <w:r w:rsidRPr="00C607AA">
              <w:rPr>
                <w:b/>
                <w:sz w:val="24"/>
                <w:szCs w:val="24"/>
              </w:rPr>
              <w:t xml:space="preserve">Значение                   </w:t>
            </w:r>
            <w:r w:rsidR="006C1C32">
              <w:rPr>
                <w:b/>
                <w:sz w:val="24"/>
                <w:szCs w:val="24"/>
              </w:rPr>
              <w:t xml:space="preserve">результата (единица </w:t>
            </w:r>
            <w:r w:rsidRPr="00C607AA">
              <w:rPr>
                <w:b/>
                <w:sz w:val="24"/>
                <w:szCs w:val="24"/>
              </w:rPr>
              <w:t>измерения)</w:t>
            </w:r>
          </w:p>
        </w:tc>
        <w:tc>
          <w:tcPr>
            <w:tcW w:w="2264" w:type="dxa"/>
          </w:tcPr>
          <w:p w:rsidR="00265BE5" w:rsidRPr="00C607AA" w:rsidRDefault="00265BE5" w:rsidP="00C607AA">
            <w:pPr>
              <w:widowControl w:val="0"/>
              <w:autoSpaceDE w:val="0"/>
              <w:autoSpaceDN w:val="0"/>
              <w:jc w:val="center"/>
              <w:outlineLvl w:val="1"/>
              <w:rPr>
                <w:b/>
                <w:sz w:val="24"/>
                <w:szCs w:val="24"/>
              </w:rPr>
            </w:pPr>
            <w:r w:rsidRPr="00C607AA">
              <w:rPr>
                <w:b/>
                <w:sz w:val="24"/>
                <w:szCs w:val="24"/>
              </w:rPr>
              <w:t>Срок                                   исполнения</w:t>
            </w:r>
          </w:p>
        </w:tc>
        <w:tc>
          <w:tcPr>
            <w:tcW w:w="2885" w:type="dxa"/>
          </w:tcPr>
          <w:p w:rsidR="00265BE5" w:rsidRPr="00C607AA" w:rsidRDefault="00265BE5" w:rsidP="00C607AA">
            <w:pPr>
              <w:widowControl w:val="0"/>
              <w:autoSpaceDE w:val="0"/>
              <w:autoSpaceDN w:val="0"/>
              <w:jc w:val="center"/>
              <w:outlineLvl w:val="1"/>
              <w:rPr>
                <w:b/>
                <w:sz w:val="24"/>
                <w:szCs w:val="24"/>
              </w:rPr>
            </w:pPr>
            <w:r w:rsidRPr="00C607AA">
              <w:rPr>
                <w:b/>
                <w:sz w:val="24"/>
                <w:szCs w:val="24"/>
              </w:rPr>
              <w:t>Наименование мероприятия (подпрограммы) муниципальной программы,              направленного на достижение результата</w:t>
            </w:r>
          </w:p>
        </w:tc>
        <w:tc>
          <w:tcPr>
            <w:tcW w:w="3381" w:type="dxa"/>
          </w:tcPr>
          <w:p w:rsidR="00265BE5" w:rsidRPr="00C607AA" w:rsidRDefault="00265BE5" w:rsidP="00C607AA">
            <w:pPr>
              <w:widowControl w:val="0"/>
              <w:autoSpaceDE w:val="0"/>
              <w:autoSpaceDN w:val="0"/>
              <w:jc w:val="center"/>
              <w:outlineLvl w:val="1"/>
              <w:rPr>
                <w:b/>
                <w:sz w:val="24"/>
                <w:szCs w:val="24"/>
              </w:rPr>
            </w:pPr>
            <w:r w:rsidRPr="00C607AA">
              <w:rPr>
                <w:b/>
                <w:sz w:val="24"/>
                <w:szCs w:val="24"/>
              </w:rPr>
              <w:t>Объем финансирования мероприятий с 2019 по 2030 годы (тыс. рублей)</w:t>
            </w:r>
          </w:p>
        </w:tc>
      </w:tr>
      <w:tr w:rsidR="00265BE5" w:rsidRPr="00C607AA" w:rsidTr="00C607AA">
        <w:trPr>
          <w:trHeight w:val="278"/>
        </w:trPr>
        <w:tc>
          <w:tcPr>
            <w:tcW w:w="1127" w:type="dxa"/>
          </w:tcPr>
          <w:p w:rsidR="00265BE5" w:rsidRPr="00C607AA" w:rsidRDefault="00265BE5" w:rsidP="00C607AA">
            <w:pPr>
              <w:widowControl w:val="0"/>
              <w:autoSpaceDE w:val="0"/>
              <w:autoSpaceDN w:val="0"/>
              <w:jc w:val="center"/>
              <w:outlineLvl w:val="1"/>
              <w:rPr>
                <w:b/>
                <w:sz w:val="24"/>
                <w:szCs w:val="24"/>
              </w:rPr>
            </w:pPr>
            <w:r w:rsidRPr="00C607AA">
              <w:rPr>
                <w:b/>
                <w:sz w:val="24"/>
                <w:szCs w:val="24"/>
              </w:rPr>
              <w:t>1</w:t>
            </w:r>
          </w:p>
        </w:tc>
        <w:tc>
          <w:tcPr>
            <w:tcW w:w="3345" w:type="dxa"/>
          </w:tcPr>
          <w:p w:rsidR="00265BE5" w:rsidRPr="00C607AA" w:rsidRDefault="00265BE5" w:rsidP="00C607AA">
            <w:pPr>
              <w:widowControl w:val="0"/>
              <w:autoSpaceDE w:val="0"/>
              <w:autoSpaceDN w:val="0"/>
              <w:jc w:val="center"/>
              <w:outlineLvl w:val="1"/>
              <w:rPr>
                <w:b/>
                <w:sz w:val="24"/>
                <w:szCs w:val="24"/>
              </w:rPr>
            </w:pPr>
            <w:r w:rsidRPr="00C607AA">
              <w:rPr>
                <w:b/>
                <w:sz w:val="24"/>
                <w:szCs w:val="24"/>
              </w:rPr>
              <w:t>2</w:t>
            </w:r>
          </w:p>
        </w:tc>
        <w:tc>
          <w:tcPr>
            <w:tcW w:w="2415" w:type="dxa"/>
          </w:tcPr>
          <w:p w:rsidR="00265BE5" w:rsidRPr="00C607AA" w:rsidRDefault="00265BE5" w:rsidP="00C607AA">
            <w:pPr>
              <w:widowControl w:val="0"/>
              <w:autoSpaceDE w:val="0"/>
              <w:autoSpaceDN w:val="0"/>
              <w:jc w:val="center"/>
              <w:outlineLvl w:val="1"/>
              <w:rPr>
                <w:b/>
                <w:sz w:val="24"/>
                <w:szCs w:val="24"/>
              </w:rPr>
            </w:pPr>
            <w:r w:rsidRPr="00C607AA">
              <w:rPr>
                <w:b/>
                <w:sz w:val="24"/>
                <w:szCs w:val="24"/>
              </w:rPr>
              <w:t>3</w:t>
            </w:r>
          </w:p>
        </w:tc>
        <w:tc>
          <w:tcPr>
            <w:tcW w:w="2264" w:type="dxa"/>
          </w:tcPr>
          <w:p w:rsidR="00265BE5" w:rsidRPr="00C607AA" w:rsidRDefault="00265BE5" w:rsidP="00C607AA">
            <w:pPr>
              <w:widowControl w:val="0"/>
              <w:autoSpaceDE w:val="0"/>
              <w:autoSpaceDN w:val="0"/>
              <w:jc w:val="center"/>
              <w:outlineLvl w:val="1"/>
              <w:rPr>
                <w:b/>
                <w:sz w:val="24"/>
                <w:szCs w:val="24"/>
              </w:rPr>
            </w:pPr>
            <w:r w:rsidRPr="00C607AA">
              <w:rPr>
                <w:b/>
                <w:sz w:val="24"/>
                <w:szCs w:val="24"/>
              </w:rPr>
              <w:t>4</w:t>
            </w:r>
          </w:p>
        </w:tc>
        <w:tc>
          <w:tcPr>
            <w:tcW w:w="2885" w:type="dxa"/>
          </w:tcPr>
          <w:p w:rsidR="00265BE5" w:rsidRPr="00C607AA" w:rsidRDefault="00265BE5" w:rsidP="00C607AA">
            <w:pPr>
              <w:widowControl w:val="0"/>
              <w:autoSpaceDE w:val="0"/>
              <w:autoSpaceDN w:val="0"/>
              <w:jc w:val="center"/>
              <w:outlineLvl w:val="1"/>
              <w:rPr>
                <w:b/>
                <w:sz w:val="24"/>
                <w:szCs w:val="24"/>
              </w:rPr>
            </w:pPr>
            <w:r w:rsidRPr="00C607AA">
              <w:rPr>
                <w:b/>
                <w:sz w:val="24"/>
                <w:szCs w:val="24"/>
              </w:rPr>
              <w:t>5</w:t>
            </w:r>
          </w:p>
        </w:tc>
        <w:tc>
          <w:tcPr>
            <w:tcW w:w="3381" w:type="dxa"/>
          </w:tcPr>
          <w:p w:rsidR="00265BE5" w:rsidRPr="00C607AA" w:rsidRDefault="00265BE5" w:rsidP="00C607AA">
            <w:pPr>
              <w:widowControl w:val="0"/>
              <w:autoSpaceDE w:val="0"/>
              <w:autoSpaceDN w:val="0"/>
              <w:jc w:val="center"/>
              <w:outlineLvl w:val="1"/>
              <w:rPr>
                <w:b/>
                <w:sz w:val="24"/>
                <w:szCs w:val="24"/>
              </w:rPr>
            </w:pPr>
            <w:r w:rsidRPr="00C607AA">
              <w:rPr>
                <w:b/>
                <w:sz w:val="24"/>
                <w:szCs w:val="24"/>
              </w:rPr>
              <w:t>6</w:t>
            </w:r>
          </w:p>
        </w:tc>
      </w:tr>
      <w:tr w:rsidR="00265BE5" w:rsidRPr="00C607AA" w:rsidTr="00265BE5">
        <w:trPr>
          <w:trHeight w:val="3319"/>
        </w:trPr>
        <w:tc>
          <w:tcPr>
            <w:tcW w:w="1127" w:type="dxa"/>
          </w:tcPr>
          <w:p w:rsidR="00265BE5" w:rsidRPr="00C607AA" w:rsidRDefault="00265BE5" w:rsidP="00C607AA">
            <w:pPr>
              <w:widowControl w:val="0"/>
              <w:autoSpaceDE w:val="0"/>
              <w:autoSpaceDN w:val="0"/>
              <w:jc w:val="center"/>
              <w:outlineLvl w:val="1"/>
              <w:rPr>
                <w:sz w:val="24"/>
                <w:szCs w:val="24"/>
              </w:rPr>
            </w:pPr>
            <w:r w:rsidRPr="00C607AA">
              <w:rPr>
                <w:sz w:val="24"/>
                <w:szCs w:val="24"/>
              </w:rPr>
              <w:t>1.</w:t>
            </w:r>
          </w:p>
        </w:tc>
        <w:tc>
          <w:tcPr>
            <w:tcW w:w="3345" w:type="dxa"/>
          </w:tcPr>
          <w:p w:rsidR="00265BE5" w:rsidRPr="00C607AA" w:rsidRDefault="00265BE5" w:rsidP="00C607AA">
            <w:pPr>
              <w:widowControl w:val="0"/>
              <w:autoSpaceDE w:val="0"/>
              <w:autoSpaceDN w:val="0"/>
              <w:jc w:val="both"/>
              <w:outlineLvl w:val="1"/>
              <w:rPr>
                <w:sz w:val="24"/>
                <w:szCs w:val="24"/>
              </w:rPr>
            </w:pPr>
            <w:r w:rsidRPr="00C607AA">
              <w:rPr>
                <w:sz w:val="24"/>
                <w:szCs w:val="24"/>
              </w:rPr>
              <w:t>Создание в                                               муниципальных образованиях, входящих в состав района</w:t>
            </w:r>
            <w:r w:rsidR="00C607AA">
              <w:rPr>
                <w:sz w:val="24"/>
                <w:szCs w:val="24"/>
              </w:rPr>
              <w:t>,</w:t>
            </w:r>
            <w:r w:rsidRPr="00C607AA">
              <w:rPr>
                <w:sz w:val="24"/>
                <w:szCs w:val="24"/>
              </w:rPr>
              <w:t xml:space="preserve"> равных у</w:t>
            </w:r>
            <w:r w:rsidR="00C607AA">
              <w:rPr>
                <w:sz w:val="24"/>
                <w:szCs w:val="24"/>
              </w:rPr>
              <w:t>словий для оказания  жителям района муниципальных услуг</w:t>
            </w:r>
            <w:r w:rsidRPr="00C607AA">
              <w:rPr>
                <w:sz w:val="24"/>
                <w:szCs w:val="24"/>
              </w:rPr>
              <w:t xml:space="preserve"> в результате сокращения различий в уровне их бюджетной обеспеченности</w:t>
            </w:r>
          </w:p>
        </w:tc>
        <w:tc>
          <w:tcPr>
            <w:tcW w:w="2415" w:type="dxa"/>
          </w:tcPr>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r w:rsidRPr="00C607AA">
              <w:rPr>
                <w:sz w:val="24"/>
                <w:szCs w:val="24"/>
              </w:rPr>
              <w:t>100%</w:t>
            </w:r>
          </w:p>
        </w:tc>
        <w:tc>
          <w:tcPr>
            <w:tcW w:w="2264" w:type="dxa"/>
          </w:tcPr>
          <w:p w:rsidR="00265BE5" w:rsidRPr="00C607AA" w:rsidRDefault="00265BE5" w:rsidP="00C607AA">
            <w:pPr>
              <w:widowControl w:val="0"/>
              <w:autoSpaceDE w:val="0"/>
              <w:autoSpaceDN w:val="0"/>
              <w:jc w:val="center"/>
              <w:outlineLvl w:val="1"/>
              <w:rPr>
                <w:sz w:val="24"/>
                <w:szCs w:val="24"/>
                <w:lang w:val="en-US"/>
              </w:rPr>
            </w:pPr>
          </w:p>
          <w:p w:rsidR="00265BE5" w:rsidRPr="00C607AA" w:rsidRDefault="00265BE5" w:rsidP="00C607AA">
            <w:pPr>
              <w:widowControl w:val="0"/>
              <w:autoSpaceDE w:val="0"/>
              <w:autoSpaceDN w:val="0"/>
              <w:jc w:val="center"/>
              <w:outlineLvl w:val="1"/>
              <w:rPr>
                <w:sz w:val="24"/>
                <w:szCs w:val="24"/>
                <w:lang w:val="en-US"/>
              </w:rPr>
            </w:pPr>
          </w:p>
          <w:p w:rsidR="00265BE5" w:rsidRPr="00C607AA" w:rsidRDefault="00265BE5" w:rsidP="00C607AA">
            <w:pPr>
              <w:widowControl w:val="0"/>
              <w:autoSpaceDE w:val="0"/>
              <w:autoSpaceDN w:val="0"/>
              <w:jc w:val="center"/>
              <w:outlineLvl w:val="1"/>
              <w:rPr>
                <w:sz w:val="24"/>
                <w:szCs w:val="24"/>
                <w:lang w:val="en-US"/>
              </w:rPr>
            </w:pPr>
          </w:p>
          <w:p w:rsidR="00265BE5" w:rsidRPr="00C607AA" w:rsidRDefault="00C607AA" w:rsidP="00C607AA">
            <w:pPr>
              <w:widowControl w:val="0"/>
              <w:autoSpaceDE w:val="0"/>
              <w:autoSpaceDN w:val="0"/>
              <w:jc w:val="center"/>
              <w:outlineLvl w:val="1"/>
              <w:rPr>
                <w:sz w:val="24"/>
                <w:szCs w:val="24"/>
              </w:rPr>
            </w:pPr>
            <w:r>
              <w:rPr>
                <w:sz w:val="24"/>
                <w:szCs w:val="24"/>
              </w:rPr>
              <w:t>2019–</w:t>
            </w:r>
            <w:r w:rsidR="00265BE5" w:rsidRPr="00C607AA">
              <w:rPr>
                <w:sz w:val="24"/>
                <w:szCs w:val="24"/>
              </w:rPr>
              <w:t>2030                            годы</w:t>
            </w:r>
          </w:p>
        </w:tc>
        <w:tc>
          <w:tcPr>
            <w:tcW w:w="2885" w:type="dxa"/>
          </w:tcPr>
          <w:p w:rsidR="00265BE5" w:rsidRPr="00C607AA" w:rsidRDefault="00265BE5" w:rsidP="00C607AA">
            <w:pPr>
              <w:widowControl w:val="0"/>
              <w:autoSpaceDE w:val="0"/>
              <w:autoSpaceDN w:val="0"/>
              <w:jc w:val="center"/>
              <w:outlineLvl w:val="1"/>
              <w:rPr>
                <w:bCs/>
                <w:sz w:val="24"/>
                <w:szCs w:val="24"/>
              </w:rPr>
            </w:pPr>
            <w:r w:rsidRPr="00C607AA">
              <w:rPr>
                <w:bCs/>
                <w:sz w:val="24"/>
                <w:szCs w:val="24"/>
              </w:rPr>
              <w:t>основное мероприятие «Выравнивание бюджетной обеспеченности поселений из районного фонда финансовой поддержки»</w:t>
            </w:r>
          </w:p>
          <w:p w:rsidR="00265BE5" w:rsidRPr="00C607AA" w:rsidRDefault="00265BE5" w:rsidP="00C607AA">
            <w:pPr>
              <w:widowControl w:val="0"/>
              <w:autoSpaceDE w:val="0"/>
              <w:autoSpaceDN w:val="0"/>
              <w:jc w:val="center"/>
              <w:outlineLvl w:val="1"/>
              <w:rPr>
                <w:sz w:val="24"/>
                <w:szCs w:val="24"/>
              </w:rPr>
            </w:pPr>
          </w:p>
        </w:tc>
        <w:tc>
          <w:tcPr>
            <w:tcW w:w="3381" w:type="dxa"/>
          </w:tcPr>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lang w:val="en-US"/>
              </w:rPr>
            </w:pPr>
            <w:r w:rsidRPr="00C607AA">
              <w:rPr>
                <w:sz w:val="24"/>
                <w:szCs w:val="24"/>
                <w:lang w:val="en-US"/>
              </w:rPr>
              <w:t>2 091 542</w:t>
            </w:r>
            <w:r w:rsidRPr="00C607AA">
              <w:rPr>
                <w:sz w:val="24"/>
                <w:szCs w:val="24"/>
              </w:rPr>
              <w:t>,</w:t>
            </w:r>
            <w:r w:rsidRPr="00C607AA">
              <w:rPr>
                <w:sz w:val="24"/>
                <w:szCs w:val="24"/>
                <w:lang w:val="en-US"/>
              </w:rPr>
              <w:t>7</w:t>
            </w:r>
          </w:p>
        </w:tc>
      </w:tr>
      <w:tr w:rsidR="00265BE5" w:rsidRPr="00C607AA" w:rsidTr="00C607AA">
        <w:trPr>
          <w:trHeight w:val="4780"/>
        </w:trPr>
        <w:tc>
          <w:tcPr>
            <w:tcW w:w="1127" w:type="dxa"/>
          </w:tcPr>
          <w:p w:rsidR="00265BE5" w:rsidRPr="00C607AA" w:rsidRDefault="00265BE5" w:rsidP="00C607AA">
            <w:pPr>
              <w:widowControl w:val="0"/>
              <w:autoSpaceDE w:val="0"/>
              <w:autoSpaceDN w:val="0"/>
              <w:jc w:val="right"/>
              <w:outlineLvl w:val="1"/>
              <w:rPr>
                <w:sz w:val="24"/>
                <w:szCs w:val="24"/>
              </w:rPr>
            </w:pPr>
          </w:p>
          <w:p w:rsidR="00265BE5" w:rsidRPr="00C607AA" w:rsidRDefault="00265BE5" w:rsidP="00C607AA">
            <w:pPr>
              <w:widowControl w:val="0"/>
              <w:autoSpaceDE w:val="0"/>
              <w:autoSpaceDN w:val="0"/>
              <w:jc w:val="right"/>
              <w:outlineLvl w:val="1"/>
              <w:rPr>
                <w:sz w:val="24"/>
                <w:szCs w:val="24"/>
              </w:rPr>
            </w:pPr>
          </w:p>
          <w:p w:rsidR="00265BE5" w:rsidRPr="00C607AA" w:rsidRDefault="00265BE5" w:rsidP="00C607AA">
            <w:pPr>
              <w:widowControl w:val="0"/>
              <w:autoSpaceDE w:val="0"/>
              <w:autoSpaceDN w:val="0"/>
              <w:jc w:val="right"/>
              <w:outlineLvl w:val="1"/>
              <w:rPr>
                <w:sz w:val="24"/>
                <w:szCs w:val="24"/>
              </w:rPr>
            </w:pPr>
          </w:p>
          <w:p w:rsidR="00265BE5" w:rsidRPr="00C607AA" w:rsidRDefault="00265BE5" w:rsidP="00C607AA">
            <w:pPr>
              <w:widowControl w:val="0"/>
              <w:autoSpaceDE w:val="0"/>
              <w:autoSpaceDN w:val="0"/>
              <w:jc w:val="right"/>
              <w:outlineLvl w:val="1"/>
              <w:rPr>
                <w:sz w:val="24"/>
                <w:szCs w:val="24"/>
              </w:rPr>
            </w:pPr>
          </w:p>
          <w:p w:rsidR="00265BE5" w:rsidRPr="00C607AA" w:rsidRDefault="00265BE5" w:rsidP="00C607AA">
            <w:pPr>
              <w:widowControl w:val="0"/>
              <w:autoSpaceDE w:val="0"/>
              <w:autoSpaceDN w:val="0"/>
              <w:jc w:val="right"/>
              <w:outlineLvl w:val="1"/>
              <w:rPr>
                <w:sz w:val="24"/>
                <w:szCs w:val="24"/>
              </w:rPr>
            </w:pPr>
          </w:p>
          <w:p w:rsidR="00265BE5" w:rsidRPr="00C607AA" w:rsidRDefault="00265BE5" w:rsidP="00C607AA">
            <w:pPr>
              <w:widowControl w:val="0"/>
              <w:autoSpaceDE w:val="0"/>
              <w:autoSpaceDN w:val="0"/>
              <w:jc w:val="right"/>
              <w:outlineLvl w:val="1"/>
              <w:rPr>
                <w:sz w:val="24"/>
                <w:szCs w:val="24"/>
              </w:rPr>
            </w:pPr>
          </w:p>
          <w:p w:rsidR="00265BE5" w:rsidRPr="00C607AA" w:rsidRDefault="00265BE5" w:rsidP="00C607AA">
            <w:pPr>
              <w:widowControl w:val="0"/>
              <w:autoSpaceDE w:val="0"/>
              <w:autoSpaceDN w:val="0"/>
              <w:jc w:val="right"/>
              <w:outlineLvl w:val="1"/>
              <w:rPr>
                <w:sz w:val="24"/>
                <w:szCs w:val="24"/>
              </w:rPr>
            </w:pPr>
          </w:p>
          <w:p w:rsidR="00265BE5" w:rsidRPr="00C607AA" w:rsidRDefault="00265BE5" w:rsidP="00C607AA">
            <w:pPr>
              <w:widowControl w:val="0"/>
              <w:autoSpaceDE w:val="0"/>
              <w:autoSpaceDN w:val="0"/>
              <w:jc w:val="center"/>
              <w:outlineLvl w:val="1"/>
              <w:rPr>
                <w:sz w:val="24"/>
                <w:szCs w:val="24"/>
              </w:rPr>
            </w:pPr>
            <w:r w:rsidRPr="00C607AA">
              <w:rPr>
                <w:sz w:val="24"/>
                <w:szCs w:val="24"/>
              </w:rPr>
              <w:t>2.</w:t>
            </w:r>
          </w:p>
        </w:tc>
        <w:tc>
          <w:tcPr>
            <w:tcW w:w="3345" w:type="dxa"/>
          </w:tcPr>
          <w:p w:rsidR="00265BE5" w:rsidRPr="00C607AA" w:rsidRDefault="00265BE5" w:rsidP="00C607AA">
            <w:pPr>
              <w:widowControl w:val="0"/>
              <w:autoSpaceDE w:val="0"/>
              <w:autoSpaceDN w:val="0"/>
              <w:jc w:val="both"/>
              <w:outlineLvl w:val="1"/>
              <w:rPr>
                <w:sz w:val="24"/>
                <w:szCs w:val="24"/>
              </w:rPr>
            </w:pPr>
          </w:p>
          <w:p w:rsidR="00265BE5" w:rsidRPr="00C607AA" w:rsidRDefault="00265BE5" w:rsidP="00C607AA">
            <w:pPr>
              <w:widowControl w:val="0"/>
              <w:autoSpaceDE w:val="0"/>
              <w:autoSpaceDN w:val="0"/>
              <w:jc w:val="both"/>
              <w:outlineLvl w:val="1"/>
              <w:rPr>
                <w:sz w:val="24"/>
                <w:szCs w:val="24"/>
              </w:rPr>
            </w:pPr>
          </w:p>
          <w:p w:rsidR="00265BE5" w:rsidRPr="00C607AA" w:rsidRDefault="00265BE5" w:rsidP="00C607AA">
            <w:pPr>
              <w:widowControl w:val="0"/>
              <w:autoSpaceDE w:val="0"/>
              <w:autoSpaceDN w:val="0"/>
              <w:jc w:val="both"/>
              <w:outlineLvl w:val="1"/>
              <w:rPr>
                <w:sz w:val="24"/>
                <w:szCs w:val="24"/>
              </w:rPr>
            </w:pPr>
          </w:p>
          <w:p w:rsidR="00265BE5" w:rsidRPr="00C607AA" w:rsidRDefault="00265BE5" w:rsidP="00C607AA">
            <w:pPr>
              <w:widowControl w:val="0"/>
              <w:autoSpaceDE w:val="0"/>
              <w:autoSpaceDN w:val="0"/>
              <w:jc w:val="both"/>
              <w:outlineLvl w:val="1"/>
              <w:rPr>
                <w:sz w:val="24"/>
                <w:szCs w:val="24"/>
              </w:rPr>
            </w:pPr>
          </w:p>
          <w:p w:rsidR="00265BE5" w:rsidRPr="00C607AA" w:rsidRDefault="00265BE5" w:rsidP="00C607AA">
            <w:pPr>
              <w:widowControl w:val="0"/>
              <w:autoSpaceDE w:val="0"/>
              <w:autoSpaceDN w:val="0"/>
              <w:jc w:val="both"/>
              <w:outlineLvl w:val="1"/>
              <w:rPr>
                <w:sz w:val="24"/>
                <w:szCs w:val="24"/>
              </w:rPr>
            </w:pPr>
          </w:p>
          <w:p w:rsidR="00265BE5" w:rsidRPr="00C607AA" w:rsidRDefault="00265BE5" w:rsidP="00C607AA">
            <w:pPr>
              <w:widowControl w:val="0"/>
              <w:autoSpaceDE w:val="0"/>
              <w:autoSpaceDN w:val="0"/>
              <w:jc w:val="both"/>
              <w:outlineLvl w:val="1"/>
              <w:rPr>
                <w:sz w:val="24"/>
                <w:szCs w:val="24"/>
              </w:rPr>
            </w:pPr>
            <w:r w:rsidRPr="00C607AA">
              <w:rPr>
                <w:sz w:val="24"/>
                <w:szCs w:val="24"/>
              </w:rPr>
              <w:t>Отсутствие просроченной кредито</w:t>
            </w:r>
            <w:r w:rsidR="00C607AA">
              <w:rPr>
                <w:sz w:val="24"/>
                <w:szCs w:val="24"/>
              </w:rPr>
              <w:t xml:space="preserve">рской задолженности по текущим </w:t>
            </w:r>
            <w:r w:rsidRPr="00C607AA">
              <w:rPr>
                <w:sz w:val="24"/>
                <w:szCs w:val="24"/>
              </w:rPr>
              <w:t>расходам бюджетов муниципальных образований, входящих в состав района по итогам их исполнения</w:t>
            </w:r>
          </w:p>
        </w:tc>
        <w:tc>
          <w:tcPr>
            <w:tcW w:w="2415" w:type="dxa"/>
          </w:tcPr>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r w:rsidRPr="00C607AA">
              <w:rPr>
                <w:sz w:val="24"/>
                <w:szCs w:val="24"/>
              </w:rPr>
              <w:t>100% ежегодно</w:t>
            </w:r>
          </w:p>
        </w:tc>
        <w:tc>
          <w:tcPr>
            <w:tcW w:w="2264" w:type="dxa"/>
          </w:tcPr>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r w:rsidRPr="00C607AA">
              <w:rPr>
                <w:sz w:val="24"/>
                <w:szCs w:val="24"/>
              </w:rPr>
              <w:t>2019</w:t>
            </w:r>
            <w:r w:rsidR="00C607AA">
              <w:rPr>
                <w:sz w:val="24"/>
                <w:szCs w:val="24"/>
              </w:rPr>
              <w:t>–</w:t>
            </w:r>
            <w:r w:rsidRPr="00C607AA">
              <w:rPr>
                <w:sz w:val="24"/>
                <w:szCs w:val="24"/>
              </w:rPr>
              <w:t>2030</w:t>
            </w:r>
          </w:p>
          <w:p w:rsidR="00265BE5" w:rsidRPr="00C607AA" w:rsidRDefault="00265BE5" w:rsidP="00C607AA">
            <w:pPr>
              <w:widowControl w:val="0"/>
              <w:autoSpaceDE w:val="0"/>
              <w:autoSpaceDN w:val="0"/>
              <w:jc w:val="center"/>
              <w:outlineLvl w:val="1"/>
              <w:rPr>
                <w:sz w:val="24"/>
                <w:szCs w:val="24"/>
              </w:rPr>
            </w:pPr>
            <w:r w:rsidRPr="00C607AA">
              <w:rPr>
                <w:sz w:val="24"/>
                <w:szCs w:val="24"/>
              </w:rPr>
              <w:t>годы</w:t>
            </w:r>
          </w:p>
        </w:tc>
        <w:tc>
          <w:tcPr>
            <w:tcW w:w="2885" w:type="dxa"/>
          </w:tcPr>
          <w:p w:rsidR="00265BE5" w:rsidRPr="00C607AA" w:rsidRDefault="00265BE5" w:rsidP="00C607AA">
            <w:pPr>
              <w:widowControl w:val="0"/>
              <w:autoSpaceDE w:val="0"/>
              <w:autoSpaceDN w:val="0"/>
              <w:outlineLvl w:val="1"/>
              <w:rPr>
                <w:bCs/>
                <w:sz w:val="24"/>
                <w:szCs w:val="24"/>
              </w:rPr>
            </w:pPr>
            <w:r w:rsidRPr="00C607AA">
              <w:rPr>
                <w:bCs/>
                <w:sz w:val="24"/>
                <w:szCs w:val="24"/>
              </w:rPr>
              <w:t>основное мероприятие «Обеспечение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расходов, возникших в результате решений, принятых органами власти другого уровня»</w:t>
            </w:r>
          </w:p>
          <w:p w:rsidR="00265BE5" w:rsidRPr="00C607AA" w:rsidRDefault="00265BE5" w:rsidP="00C607AA">
            <w:pPr>
              <w:widowControl w:val="0"/>
              <w:autoSpaceDE w:val="0"/>
              <w:autoSpaceDN w:val="0"/>
              <w:jc w:val="center"/>
              <w:outlineLvl w:val="1"/>
              <w:rPr>
                <w:bCs/>
                <w:sz w:val="24"/>
                <w:szCs w:val="24"/>
              </w:rPr>
            </w:pPr>
          </w:p>
        </w:tc>
        <w:tc>
          <w:tcPr>
            <w:tcW w:w="3381" w:type="dxa"/>
          </w:tcPr>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r w:rsidRPr="00C607AA">
              <w:rPr>
                <w:sz w:val="24"/>
                <w:szCs w:val="24"/>
              </w:rPr>
              <w:t>5 194 099,3</w:t>
            </w:r>
          </w:p>
        </w:tc>
      </w:tr>
      <w:tr w:rsidR="00265BE5" w:rsidRPr="00C607AA" w:rsidTr="00265BE5">
        <w:tc>
          <w:tcPr>
            <w:tcW w:w="1127" w:type="dxa"/>
          </w:tcPr>
          <w:p w:rsidR="00265BE5" w:rsidRPr="00C607AA" w:rsidRDefault="00265BE5" w:rsidP="00C607AA">
            <w:pPr>
              <w:widowControl w:val="0"/>
              <w:autoSpaceDE w:val="0"/>
              <w:autoSpaceDN w:val="0"/>
              <w:jc w:val="center"/>
              <w:outlineLvl w:val="1"/>
              <w:rPr>
                <w:sz w:val="24"/>
                <w:szCs w:val="24"/>
              </w:rPr>
            </w:pPr>
            <w:r w:rsidRPr="00C607AA">
              <w:rPr>
                <w:sz w:val="24"/>
                <w:szCs w:val="24"/>
                <w:lang w:val="en-US"/>
              </w:rPr>
              <w:t>3</w:t>
            </w:r>
            <w:r w:rsidRPr="00C607AA">
              <w:rPr>
                <w:sz w:val="24"/>
                <w:szCs w:val="24"/>
              </w:rPr>
              <w:t>.</w:t>
            </w:r>
          </w:p>
        </w:tc>
        <w:tc>
          <w:tcPr>
            <w:tcW w:w="3345" w:type="dxa"/>
          </w:tcPr>
          <w:p w:rsidR="00265BE5" w:rsidRPr="00C607AA" w:rsidRDefault="00265BE5" w:rsidP="00C607AA">
            <w:pPr>
              <w:widowControl w:val="0"/>
              <w:autoSpaceDE w:val="0"/>
              <w:autoSpaceDN w:val="0"/>
              <w:jc w:val="both"/>
              <w:outlineLvl w:val="1"/>
              <w:rPr>
                <w:sz w:val="24"/>
                <w:szCs w:val="24"/>
              </w:rPr>
            </w:pPr>
            <w:r w:rsidRPr="00C607AA">
              <w:rPr>
                <w:sz w:val="24"/>
                <w:szCs w:val="24"/>
              </w:rPr>
              <w:t>Пос</w:t>
            </w:r>
            <w:r w:rsidR="00C607AA">
              <w:rPr>
                <w:sz w:val="24"/>
                <w:szCs w:val="24"/>
              </w:rPr>
              <w:t>тупление в бюджет не менее 98,9</w:t>
            </w:r>
            <w:r w:rsidRPr="00C607AA">
              <w:rPr>
                <w:sz w:val="24"/>
                <w:szCs w:val="24"/>
              </w:rPr>
              <w:t>% от з</w:t>
            </w:r>
            <w:r w:rsidR="00C607AA">
              <w:rPr>
                <w:sz w:val="24"/>
                <w:szCs w:val="24"/>
              </w:rPr>
              <w:t>апланированных доходов ежегодно</w:t>
            </w:r>
            <w:r w:rsidRPr="00C607AA">
              <w:rPr>
                <w:sz w:val="24"/>
                <w:szCs w:val="24"/>
              </w:rPr>
              <w:t xml:space="preserve"> в течение всего срока реализации муниципальной программы</w:t>
            </w:r>
          </w:p>
        </w:tc>
        <w:tc>
          <w:tcPr>
            <w:tcW w:w="2415" w:type="dxa"/>
          </w:tcPr>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r w:rsidRPr="00C607AA">
              <w:rPr>
                <w:sz w:val="24"/>
                <w:szCs w:val="24"/>
              </w:rPr>
              <w:t>≥ 98,9%</w:t>
            </w:r>
          </w:p>
        </w:tc>
        <w:tc>
          <w:tcPr>
            <w:tcW w:w="2264" w:type="dxa"/>
          </w:tcPr>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C607AA" w:rsidRDefault="00265BE5" w:rsidP="00C607AA">
            <w:pPr>
              <w:widowControl w:val="0"/>
              <w:autoSpaceDE w:val="0"/>
              <w:autoSpaceDN w:val="0"/>
              <w:jc w:val="center"/>
              <w:outlineLvl w:val="1"/>
              <w:rPr>
                <w:sz w:val="24"/>
                <w:szCs w:val="24"/>
              </w:rPr>
            </w:pPr>
            <w:r w:rsidRPr="00C607AA">
              <w:rPr>
                <w:sz w:val="24"/>
                <w:szCs w:val="24"/>
              </w:rPr>
              <w:t>2019</w:t>
            </w:r>
            <w:r w:rsidR="00C607AA">
              <w:rPr>
                <w:sz w:val="24"/>
                <w:szCs w:val="24"/>
              </w:rPr>
              <w:t>–</w:t>
            </w:r>
            <w:r w:rsidRPr="00C607AA">
              <w:rPr>
                <w:sz w:val="24"/>
                <w:szCs w:val="24"/>
              </w:rPr>
              <w:t xml:space="preserve">2030   </w:t>
            </w:r>
          </w:p>
          <w:p w:rsidR="00265BE5" w:rsidRPr="00C607AA" w:rsidRDefault="00265BE5" w:rsidP="00C607AA">
            <w:pPr>
              <w:widowControl w:val="0"/>
              <w:autoSpaceDE w:val="0"/>
              <w:autoSpaceDN w:val="0"/>
              <w:jc w:val="center"/>
              <w:outlineLvl w:val="1"/>
              <w:rPr>
                <w:sz w:val="24"/>
                <w:szCs w:val="24"/>
              </w:rPr>
            </w:pPr>
            <w:r w:rsidRPr="00C607AA">
              <w:rPr>
                <w:sz w:val="24"/>
                <w:szCs w:val="24"/>
              </w:rPr>
              <w:t>годы</w:t>
            </w:r>
          </w:p>
        </w:tc>
        <w:tc>
          <w:tcPr>
            <w:tcW w:w="2885" w:type="dxa"/>
          </w:tcPr>
          <w:p w:rsidR="00265BE5" w:rsidRPr="00C607AA" w:rsidRDefault="00265BE5" w:rsidP="00C607AA">
            <w:pPr>
              <w:widowControl w:val="0"/>
              <w:autoSpaceDE w:val="0"/>
              <w:autoSpaceDN w:val="0"/>
              <w:jc w:val="center"/>
              <w:outlineLvl w:val="1"/>
              <w:rPr>
                <w:sz w:val="24"/>
                <w:szCs w:val="24"/>
              </w:rPr>
            </w:pPr>
            <w:r w:rsidRPr="00C607AA">
              <w:rPr>
                <w:bCs/>
                <w:sz w:val="24"/>
                <w:szCs w:val="24"/>
              </w:rPr>
              <w:t>повышение эффективности управления муниципальными финансами</w:t>
            </w:r>
          </w:p>
        </w:tc>
        <w:tc>
          <w:tcPr>
            <w:tcW w:w="3381" w:type="dxa"/>
          </w:tcPr>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r w:rsidRPr="00C607AA">
              <w:rPr>
                <w:sz w:val="24"/>
                <w:szCs w:val="24"/>
              </w:rPr>
              <w:t>25 000,0</w:t>
            </w:r>
          </w:p>
        </w:tc>
      </w:tr>
      <w:tr w:rsidR="00265BE5" w:rsidRPr="00C607AA" w:rsidTr="00265BE5">
        <w:trPr>
          <w:trHeight w:val="2858"/>
        </w:trPr>
        <w:tc>
          <w:tcPr>
            <w:tcW w:w="1127" w:type="dxa"/>
          </w:tcPr>
          <w:p w:rsidR="00265BE5" w:rsidRPr="00C607AA" w:rsidRDefault="00265BE5" w:rsidP="00C607AA">
            <w:pPr>
              <w:widowControl w:val="0"/>
              <w:autoSpaceDE w:val="0"/>
              <w:autoSpaceDN w:val="0"/>
              <w:jc w:val="center"/>
              <w:outlineLvl w:val="1"/>
              <w:rPr>
                <w:sz w:val="24"/>
                <w:szCs w:val="24"/>
              </w:rPr>
            </w:pPr>
            <w:r w:rsidRPr="00C607AA">
              <w:rPr>
                <w:sz w:val="24"/>
                <w:szCs w:val="24"/>
                <w:lang w:val="en-US"/>
              </w:rPr>
              <w:t>4</w:t>
            </w:r>
            <w:r w:rsidRPr="00C607AA">
              <w:rPr>
                <w:sz w:val="24"/>
                <w:szCs w:val="24"/>
              </w:rPr>
              <w:t>.</w:t>
            </w:r>
          </w:p>
        </w:tc>
        <w:tc>
          <w:tcPr>
            <w:tcW w:w="3345" w:type="dxa"/>
          </w:tcPr>
          <w:p w:rsidR="00265BE5" w:rsidRPr="00C607AA" w:rsidRDefault="00265BE5" w:rsidP="00C607AA">
            <w:pPr>
              <w:widowControl w:val="0"/>
              <w:autoSpaceDE w:val="0"/>
              <w:autoSpaceDN w:val="0"/>
              <w:jc w:val="both"/>
              <w:outlineLvl w:val="1"/>
              <w:rPr>
                <w:sz w:val="24"/>
                <w:szCs w:val="24"/>
              </w:rPr>
            </w:pPr>
            <w:r w:rsidRPr="00C607AA">
              <w:rPr>
                <w:sz w:val="24"/>
                <w:szCs w:val="24"/>
              </w:rPr>
              <w:t>Обеспечение уровня              муниципального долга района в объеме не более 100% от собственных доходов бюджета района в течение всего срока реализации муниципальной программы (с 2019 до 2030 года)</w:t>
            </w:r>
          </w:p>
        </w:tc>
        <w:tc>
          <w:tcPr>
            <w:tcW w:w="2415" w:type="dxa"/>
          </w:tcPr>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rPr>
            </w:pPr>
          </w:p>
          <w:p w:rsidR="00265BE5" w:rsidRPr="00C607AA" w:rsidRDefault="00265BE5" w:rsidP="00C607AA">
            <w:pPr>
              <w:widowControl w:val="0"/>
              <w:autoSpaceDE w:val="0"/>
              <w:autoSpaceDN w:val="0"/>
              <w:jc w:val="center"/>
              <w:outlineLvl w:val="1"/>
              <w:rPr>
                <w:sz w:val="24"/>
                <w:szCs w:val="24"/>
                <w:lang w:val="en-US"/>
              </w:rPr>
            </w:pPr>
            <w:r w:rsidRPr="00C607AA">
              <w:rPr>
                <w:sz w:val="24"/>
                <w:szCs w:val="24"/>
                <w:lang w:val="en-US"/>
              </w:rPr>
              <w:t>&lt;100%</w:t>
            </w:r>
          </w:p>
        </w:tc>
        <w:tc>
          <w:tcPr>
            <w:tcW w:w="2264" w:type="dxa"/>
          </w:tcPr>
          <w:p w:rsidR="00265BE5" w:rsidRPr="00C607AA" w:rsidRDefault="00265BE5" w:rsidP="00C607AA">
            <w:pPr>
              <w:widowControl w:val="0"/>
              <w:autoSpaceDE w:val="0"/>
              <w:autoSpaceDN w:val="0"/>
              <w:jc w:val="center"/>
              <w:outlineLvl w:val="1"/>
              <w:rPr>
                <w:sz w:val="24"/>
                <w:szCs w:val="24"/>
                <w:lang w:val="en-US"/>
              </w:rPr>
            </w:pPr>
          </w:p>
          <w:p w:rsidR="00265BE5" w:rsidRPr="00C607AA" w:rsidRDefault="00265BE5" w:rsidP="00C607AA">
            <w:pPr>
              <w:widowControl w:val="0"/>
              <w:autoSpaceDE w:val="0"/>
              <w:autoSpaceDN w:val="0"/>
              <w:jc w:val="center"/>
              <w:outlineLvl w:val="1"/>
              <w:rPr>
                <w:sz w:val="24"/>
                <w:szCs w:val="24"/>
                <w:lang w:val="en-US"/>
              </w:rPr>
            </w:pPr>
          </w:p>
          <w:p w:rsidR="00265BE5" w:rsidRPr="00C607AA" w:rsidRDefault="00265BE5" w:rsidP="00C607AA">
            <w:pPr>
              <w:widowControl w:val="0"/>
              <w:autoSpaceDE w:val="0"/>
              <w:autoSpaceDN w:val="0"/>
              <w:jc w:val="center"/>
              <w:outlineLvl w:val="1"/>
              <w:rPr>
                <w:sz w:val="24"/>
                <w:szCs w:val="24"/>
                <w:lang w:val="en-US"/>
              </w:rPr>
            </w:pPr>
          </w:p>
          <w:p w:rsidR="00265BE5" w:rsidRPr="00C607AA" w:rsidRDefault="00265BE5" w:rsidP="00C607AA">
            <w:pPr>
              <w:widowControl w:val="0"/>
              <w:autoSpaceDE w:val="0"/>
              <w:autoSpaceDN w:val="0"/>
              <w:jc w:val="center"/>
              <w:outlineLvl w:val="1"/>
              <w:rPr>
                <w:sz w:val="24"/>
                <w:szCs w:val="24"/>
              </w:rPr>
            </w:pPr>
            <w:r w:rsidRPr="00C607AA">
              <w:rPr>
                <w:sz w:val="24"/>
                <w:szCs w:val="24"/>
              </w:rPr>
              <w:t>2019</w:t>
            </w:r>
            <w:r w:rsidR="00C607AA">
              <w:rPr>
                <w:sz w:val="24"/>
                <w:szCs w:val="24"/>
              </w:rPr>
              <w:t>–</w:t>
            </w:r>
            <w:r w:rsidRPr="00C607AA">
              <w:rPr>
                <w:sz w:val="24"/>
                <w:szCs w:val="24"/>
              </w:rPr>
              <w:t>2030                годы</w:t>
            </w:r>
          </w:p>
        </w:tc>
        <w:tc>
          <w:tcPr>
            <w:tcW w:w="2885" w:type="dxa"/>
          </w:tcPr>
          <w:p w:rsidR="00265BE5" w:rsidRPr="00C607AA" w:rsidRDefault="00265BE5" w:rsidP="00C607AA">
            <w:pPr>
              <w:widowControl w:val="0"/>
              <w:autoSpaceDE w:val="0"/>
              <w:autoSpaceDN w:val="0"/>
              <w:jc w:val="center"/>
              <w:outlineLvl w:val="1"/>
              <w:rPr>
                <w:bCs/>
                <w:sz w:val="24"/>
                <w:szCs w:val="24"/>
                <w:lang w:val="en-US"/>
              </w:rPr>
            </w:pPr>
          </w:p>
          <w:p w:rsidR="00265BE5" w:rsidRPr="00C607AA" w:rsidRDefault="00265BE5" w:rsidP="00C607AA">
            <w:pPr>
              <w:widowControl w:val="0"/>
              <w:autoSpaceDE w:val="0"/>
              <w:autoSpaceDN w:val="0"/>
              <w:jc w:val="center"/>
              <w:outlineLvl w:val="1"/>
              <w:rPr>
                <w:bCs/>
                <w:sz w:val="24"/>
                <w:szCs w:val="24"/>
                <w:lang w:val="en-US"/>
              </w:rPr>
            </w:pPr>
          </w:p>
          <w:p w:rsidR="00265BE5" w:rsidRPr="00C607AA" w:rsidRDefault="00C607AA" w:rsidP="00C607AA">
            <w:pPr>
              <w:widowControl w:val="0"/>
              <w:autoSpaceDE w:val="0"/>
              <w:autoSpaceDN w:val="0"/>
              <w:jc w:val="center"/>
              <w:outlineLvl w:val="1"/>
              <w:rPr>
                <w:sz w:val="24"/>
                <w:szCs w:val="24"/>
              </w:rPr>
            </w:pPr>
            <w:r>
              <w:rPr>
                <w:bCs/>
                <w:sz w:val="24"/>
                <w:szCs w:val="24"/>
              </w:rPr>
              <w:t>э</w:t>
            </w:r>
            <w:r w:rsidR="00265BE5" w:rsidRPr="00C607AA">
              <w:rPr>
                <w:bCs/>
                <w:sz w:val="24"/>
                <w:szCs w:val="24"/>
              </w:rPr>
              <w:t>ффективное управление муниципальным долгом</w:t>
            </w:r>
          </w:p>
        </w:tc>
        <w:tc>
          <w:tcPr>
            <w:tcW w:w="3381" w:type="dxa"/>
          </w:tcPr>
          <w:p w:rsidR="00265BE5" w:rsidRPr="00C607AA" w:rsidRDefault="00265BE5" w:rsidP="00C607AA">
            <w:pPr>
              <w:widowControl w:val="0"/>
              <w:autoSpaceDE w:val="0"/>
              <w:autoSpaceDN w:val="0"/>
              <w:jc w:val="center"/>
              <w:outlineLvl w:val="1"/>
              <w:rPr>
                <w:sz w:val="24"/>
                <w:szCs w:val="24"/>
                <w:lang w:val="en-US"/>
              </w:rPr>
            </w:pPr>
          </w:p>
          <w:p w:rsidR="00265BE5" w:rsidRPr="00C607AA" w:rsidRDefault="00265BE5" w:rsidP="00C607AA">
            <w:pPr>
              <w:widowControl w:val="0"/>
              <w:autoSpaceDE w:val="0"/>
              <w:autoSpaceDN w:val="0"/>
              <w:jc w:val="center"/>
              <w:outlineLvl w:val="1"/>
              <w:rPr>
                <w:sz w:val="24"/>
                <w:szCs w:val="24"/>
                <w:lang w:val="en-US"/>
              </w:rPr>
            </w:pPr>
          </w:p>
          <w:p w:rsidR="00265BE5" w:rsidRPr="00C607AA" w:rsidRDefault="00265BE5" w:rsidP="00C607AA">
            <w:pPr>
              <w:widowControl w:val="0"/>
              <w:autoSpaceDE w:val="0"/>
              <w:autoSpaceDN w:val="0"/>
              <w:jc w:val="center"/>
              <w:outlineLvl w:val="1"/>
              <w:rPr>
                <w:sz w:val="24"/>
                <w:szCs w:val="24"/>
                <w:lang w:val="en-US"/>
              </w:rPr>
            </w:pPr>
          </w:p>
          <w:p w:rsidR="00265BE5" w:rsidRPr="00C607AA" w:rsidRDefault="00265BE5" w:rsidP="00C607AA">
            <w:pPr>
              <w:widowControl w:val="0"/>
              <w:autoSpaceDE w:val="0"/>
              <w:autoSpaceDN w:val="0"/>
              <w:jc w:val="center"/>
              <w:outlineLvl w:val="1"/>
              <w:rPr>
                <w:sz w:val="24"/>
                <w:szCs w:val="24"/>
              </w:rPr>
            </w:pPr>
            <w:r w:rsidRPr="00C607AA">
              <w:rPr>
                <w:sz w:val="24"/>
                <w:szCs w:val="24"/>
              </w:rPr>
              <w:t>29,9</w:t>
            </w:r>
          </w:p>
        </w:tc>
      </w:tr>
    </w:tbl>
    <w:p w:rsidR="00265BE5" w:rsidRPr="00265BE5" w:rsidRDefault="00265BE5" w:rsidP="00265BE5">
      <w:pPr>
        <w:widowControl w:val="0"/>
        <w:autoSpaceDE w:val="0"/>
        <w:autoSpaceDN w:val="0"/>
        <w:ind w:right="567" w:firstLine="540"/>
        <w:jc w:val="right"/>
        <w:outlineLvl w:val="1"/>
        <w:rPr>
          <w:sz w:val="24"/>
          <w:szCs w:val="24"/>
        </w:rPr>
      </w:pPr>
    </w:p>
    <w:p w:rsidR="00265BE5" w:rsidRPr="00265BE5" w:rsidRDefault="00265BE5" w:rsidP="00C607AA">
      <w:pPr>
        <w:widowControl w:val="0"/>
        <w:autoSpaceDE w:val="0"/>
        <w:autoSpaceDN w:val="0"/>
        <w:ind w:right="-173" w:firstLine="540"/>
        <w:jc w:val="right"/>
        <w:outlineLvl w:val="1"/>
        <w:rPr>
          <w:sz w:val="24"/>
          <w:szCs w:val="24"/>
        </w:rPr>
      </w:pPr>
      <w:r w:rsidRPr="00265BE5">
        <w:t xml:space="preserve">              ».</w:t>
      </w:r>
    </w:p>
    <w:sectPr w:rsidR="00265BE5" w:rsidRPr="00265BE5" w:rsidSect="00265BE5">
      <w:pgSz w:w="16838" w:h="11906" w:orient="landscape"/>
      <w:pgMar w:top="720" w:right="851" w:bottom="720" w:left="851" w:header="709" w:footer="709"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7D7" w:rsidRDefault="007367D7">
      <w:r>
        <w:separator/>
      </w:r>
    </w:p>
  </w:endnote>
  <w:endnote w:type="continuationSeparator" w:id="1">
    <w:p w:rsidR="007367D7" w:rsidRDefault="007367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7D7" w:rsidRDefault="007367D7">
      <w:r>
        <w:separator/>
      </w:r>
    </w:p>
  </w:footnote>
  <w:footnote w:type="continuationSeparator" w:id="1">
    <w:p w:rsidR="007367D7" w:rsidRDefault="007367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3112313"/>
      <w:docPartObj>
        <w:docPartGallery w:val="Page Numbers (Top of Page)"/>
        <w:docPartUnique/>
      </w:docPartObj>
    </w:sdtPr>
    <w:sdtContent>
      <w:p w:rsidR="00265BE5" w:rsidRDefault="00BC099A">
        <w:pPr>
          <w:pStyle w:val="a4"/>
          <w:jc w:val="center"/>
        </w:pPr>
        <w:r>
          <w:fldChar w:fldCharType="begin"/>
        </w:r>
        <w:r w:rsidR="00265BE5">
          <w:instrText>PAGE   \* MERGEFORMAT</w:instrText>
        </w:r>
        <w:r>
          <w:fldChar w:fldCharType="separate"/>
        </w:r>
        <w:r w:rsidR="00372DA1">
          <w:rPr>
            <w:noProof/>
          </w:rPr>
          <w:t>13</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E735C1A"/>
    <w:multiLevelType w:val="multilevel"/>
    <w:tmpl w:val="5630FA26"/>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4">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64F0B3D"/>
    <w:multiLevelType w:val="multilevel"/>
    <w:tmpl w:val="8BD84DE0"/>
    <w:lvl w:ilvl="0">
      <w:start w:val="1"/>
      <w:numFmt w:val="decimal"/>
      <w:lvlText w:val="%1."/>
      <w:lvlJc w:val="left"/>
      <w:pPr>
        <w:ind w:left="660" w:hanging="6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AF40B9"/>
    <w:multiLevelType w:val="multilevel"/>
    <w:tmpl w:val="EF869DCA"/>
    <w:lvl w:ilvl="0">
      <w:start w:val="1"/>
      <w:numFmt w:val="upperRoman"/>
      <w:lvlText w:val="%1."/>
      <w:lvlJc w:val="left"/>
      <w:pPr>
        <w:ind w:left="1080" w:hanging="72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27">
    <w:nsid w:val="62565AA1"/>
    <w:multiLevelType w:val="hybridMultilevel"/>
    <w:tmpl w:val="48CE7502"/>
    <w:lvl w:ilvl="0" w:tplc="7958B848">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8"/>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1"/>
  </w:num>
  <w:num w:numId="14">
    <w:abstractNumId w:val="18"/>
  </w:num>
  <w:num w:numId="15">
    <w:abstractNumId w:val="0"/>
  </w:num>
  <w:num w:numId="16">
    <w:abstractNumId w:val="11"/>
  </w:num>
  <w:num w:numId="17">
    <w:abstractNumId w:val="17"/>
  </w:num>
  <w:num w:numId="18">
    <w:abstractNumId w:val="25"/>
  </w:num>
  <w:num w:numId="19">
    <w:abstractNumId w:val="30"/>
  </w:num>
  <w:num w:numId="20">
    <w:abstractNumId w:val="9"/>
  </w:num>
  <w:num w:numId="21">
    <w:abstractNumId w:val="20"/>
  </w:num>
  <w:num w:numId="22">
    <w:abstractNumId w:val="19"/>
  </w:num>
  <w:num w:numId="23">
    <w:abstractNumId w:val="29"/>
  </w:num>
  <w:num w:numId="24">
    <w:abstractNumId w:val="27"/>
  </w:num>
  <w:num w:numId="25">
    <w:abstractNumId w:val="26"/>
  </w:num>
  <w:num w:numId="26">
    <w:abstractNumId w:val="13"/>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59810"/>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1218"/>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5BE5"/>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55A"/>
    <w:rsid w:val="00316A57"/>
    <w:rsid w:val="00317A5D"/>
    <w:rsid w:val="003218C9"/>
    <w:rsid w:val="00321C83"/>
    <w:rsid w:val="00323D07"/>
    <w:rsid w:val="00323EF4"/>
    <w:rsid w:val="0032485B"/>
    <w:rsid w:val="0032652F"/>
    <w:rsid w:val="00326DF1"/>
    <w:rsid w:val="00327666"/>
    <w:rsid w:val="003302AD"/>
    <w:rsid w:val="003321C0"/>
    <w:rsid w:val="003344B7"/>
    <w:rsid w:val="00340C33"/>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487"/>
    <w:rsid w:val="00372BB9"/>
    <w:rsid w:val="00372DA1"/>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0F82"/>
    <w:rsid w:val="00652032"/>
    <w:rsid w:val="0065305B"/>
    <w:rsid w:val="00653A52"/>
    <w:rsid w:val="00660380"/>
    <w:rsid w:val="006615A0"/>
    <w:rsid w:val="006631E3"/>
    <w:rsid w:val="0066380A"/>
    <w:rsid w:val="006640A4"/>
    <w:rsid w:val="00671428"/>
    <w:rsid w:val="00672C6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C32"/>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3F87"/>
    <w:rsid w:val="00717CC0"/>
    <w:rsid w:val="00721326"/>
    <w:rsid w:val="00722DE2"/>
    <w:rsid w:val="007231A4"/>
    <w:rsid w:val="007239A3"/>
    <w:rsid w:val="007240BE"/>
    <w:rsid w:val="007256B2"/>
    <w:rsid w:val="007261D6"/>
    <w:rsid w:val="00726354"/>
    <w:rsid w:val="00733BC2"/>
    <w:rsid w:val="007344BF"/>
    <w:rsid w:val="007357FD"/>
    <w:rsid w:val="0073620C"/>
    <w:rsid w:val="007367D7"/>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099A"/>
    <w:rsid w:val="00BC1C5A"/>
    <w:rsid w:val="00BD10AD"/>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0432"/>
    <w:rsid w:val="00C119C9"/>
    <w:rsid w:val="00C12DD6"/>
    <w:rsid w:val="00C1577F"/>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07A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1EAD"/>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70B"/>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20B"/>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025"/>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 w:val="00FF7C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707089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28654742">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09499212">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8DC3E-D67F-4B7B-B22B-E06C5733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1892</Words>
  <Characters>10790</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12657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2019-08-06T04:37:00Z</cp:lastPrinted>
  <dcterms:created xsi:type="dcterms:W3CDTF">2019-08-06T04:38:00Z</dcterms:created>
  <dcterms:modified xsi:type="dcterms:W3CDTF">2019-08-06T04:38:00Z</dcterms:modified>
</cp:coreProperties>
</file>